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8E1" w:rsidRDefault="00D618E1">
      <w:pPr>
        <w:rPr>
          <w:rStyle w:val="FontStyle12"/>
          <w:color w:val="000000"/>
          <w:sz w:val="28"/>
          <w:szCs w:val="28"/>
          <w:lang w:val="uk-UA"/>
        </w:rPr>
      </w:pP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Style w:val="FontStyle12"/>
          <w:color w:val="000000"/>
          <w:sz w:val="28"/>
          <w:szCs w:val="28"/>
          <w:lang w:val="uk-UA"/>
        </w:rPr>
        <w:t>Додаток</w:t>
      </w:r>
      <w:r>
        <w:rPr>
          <w:rStyle w:val="FontStyle12"/>
          <w:rFonts w:eastAsia="Times New Roman"/>
          <w:color w:val="000000"/>
          <w:sz w:val="28"/>
          <w:szCs w:val="28"/>
          <w:lang w:val="uk-UA"/>
        </w:rPr>
        <w:t xml:space="preserve"> </w:t>
      </w:r>
      <w:r>
        <w:rPr>
          <w:rStyle w:val="FontStyle12"/>
          <w:color w:val="000000"/>
          <w:sz w:val="28"/>
          <w:szCs w:val="28"/>
          <w:lang w:val="uk-UA"/>
        </w:rPr>
        <w:tab/>
      </w:r>
      <w:r>
        <w:rPr>
          <w:rStyle w:val="FontStyle12"/>
          <w:color w:val="000000"/>
          <w:sz w:val="28"/>
          <w:szCs w:val="28"/>
          <w:lang w:val="uk-UA"/>
        </w:rPr>
        <w:tab/>
      </w:r>
      <w:r>
        <w:rPr>
          <w:rStyle w:val="FontStyle12"/>
          <w:color w:val="000000"/>
          <w:sz w:val="28"/>
          <w:szCs w:val="28"/>
          <w:lang w:val="uk-UA"/>
        </w:rPr>
        <w:tab/>
      </w:r>
    </w:p>
    <w:p w:rsidR="00D618E1" w:rsidRDefault="00D618E1">
      <w:pPr>
        <w:widowControl/>
        <w:spacing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Pr>
          <w:rStyle w:val="FontStyle12"/>
          <w:sz w:val="28"/>
          <w:szCs w:val="28"/>
          <w:lang w:val="uk-UA"/>
        </w:rPr>
        <w:t>рішення</w:t>
      </w:r>
      <w:r>
        <w:rPr>
          <w:rStyle w:val="FontStyle12"/>
          <w:rFonts w:eastAsia="Times New Roman"/>
          <w:sz w:val="28"/>
          <w:szCs w:val="28"/>
          <w:lang w:val="uk-UA"/>
        </w:rPr>
        <w:t xml:space="preserve"> </w:t>
      </w:r>
    </w:p>
    <w:p w:rsidR="00D618E1" w:rsidRDefault="001D6685">
      <w:pPr>
        <w:jc w:val="both"/>
        <w:rPr>
          <w:rFonts w:ascii="Times New Roman" w:eastAsia="Times New Roman" w:hAnsi="Times New Roman"/>
          <w:color w:val="000000"/>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005F1590">
        <w:rPr>
          <w:rFonts w:ascii="Times New Roman" w:hAnsi="Times New Roman"/>
          <w:sz w:val="28"/>
          <w:szCs w:val="28"/>
          <w:lang w:val="uk-UA"/>
        </w:rPr>
        <w:t>1</w:t>
      </w:r>
      <w:r w:rsidR="003D4221">
        <w:rPr>
          <w:rFonts w:ascii="Times New Roman" w:hAnsi="Times New Roman"/>
          <w:sz w:val="28"/>
          <w:szCs w:val="28"/>
          <w:lang w:val="uk-UA"/>
        </w:rPr>
        <w:t>3</w:t>
      </w:r>
      <w:r w:rsidR="006E7080">
        <w:rPr>
          <w:rFonts w:ascii="Times New Roman" w:hAnsi="Times New Roman"/>
          <w:sz w:val="28"/>
          <w:szCs w:val="28"/>
          <w:lang w:val="uk-UA"/>
        </w:rPr>
        <w:t xml:space="preserve"> </w:t>
      </w:r>
      <w:r w:rsidR="00D618E1">
        <w:rPr>
          <w:rFonts w:ascii="Times New Roman" w:eastAsia="Times New Roman" w:hAnsi="Times New Roman"/>
          <w:color w:val="000000"/>
          <w:sz w:val="28"/>
          <w:szCs w:val="28"/>
          <w:lang w:val="uk-UA"/>
        </w:rPr>
        <w:t xml:space="preserve"> </w:t>
      </w:r>
      <w:r>
        <w:rPr>
          <w:rFonts w:ascii="Times New Roman" w:eastAsia="Times New Roman" w:hAnsi="Times New Roman"/>
          <w:color w:val="000000"/>
          <w:sz w:val="28"/>
          <w:szCs w:val="28"/>
          <w:lang w:val="uk-UA"/>
        </w:rPr>
        <w:t xml:space="preserve"> </w:t>
      </w:r>
      <w:r w:rsidR="00D618E1">
        <w:rPr>
          <w:rFonts w:ascii="Times New Roman" w:hAnsi="Times New Roman"/>
          <w:color w:val="000000"/>
          <w:sz w:val="28"/>
          <w:szCs w:val="28"/>
          <w:lang w:val="uk-UA"/>
        </w:rPr>
        <w:t>сесії</w:t>
      </w:r>
      <w:r w:rsidR="00D618E1">
        <w:rPr>
          <w:rFonts w:ascii="Times New Roman" w:eastAsia="Times New Roman" w:hAnsi="Times New Roman"/>
          <w:color w:val="000000"/>
          <w:sz w:val="28"/>
          <w:szCs w:val="28"/>
          <w:lang w:val="uk-UA"/>
        </w:rPr>
        <w:t xml:space="preserve"> </w:t>
      </w:r>
      <w:r w:rsidR="00D618E1" w:rsidRPr="007615FF">
        <w:rPr>
          <w:rFonts w:ascii="Times New Roman" w:eastAsia="Times New Roman" w:hAnsi="Times New Roman"/>
          <w:color w:val="000000"/>
          <w:sz w:val="28"/>
          <w:szCs w:val="28"/>
        </w:rPr>
        <w:t xml:space="preserve"> </w:t>
      </w:r>
      <w:r w:rsidR="00D618E1">
        <w:rPr>
          <w:rFonts w:ascii="Times New Roman" w:hAnsi="Times New Roman"/>
          <w:color w:val="000000"/>
          <w:sz w:val="28"/>
          <w:szCs w:val="28"/>
          <w:lang w:val="en-US"/>
        </w:rPr>
        <w:t>VI</w:t>
      </w:r>
      <w:r w:rsidR="00D618E1">
        <w:rPr>
          <w:rFonts w:ascii="Times New Roman" w:hAnsi="Times New Roman"/>
          <w:color w:val="000000"/>
          <w:sz w:val="28"/>
          <w:szCs w:val="28"/>
          <w:lang w:val="uk-UA"/>
        </w:rPr>
        <w:t>І</w:t>
      </w:r>
      <w:r w:rsidR="00FC0B34">
        <w:rPr>
          <w:rFonts w:ascii="Times New Roman" w:hAnsi="Times New Roman"/>
          <w:color w:val="000000"/>
          <w:sz w:val="28"/>
          <w:szCs w:val="28"/>
          <w:lang w:val="uk-UA"/>
        </w:rPr>
        <w:t>І</w:t>
      </w:r>
      <w:r w:rsidR="00D618E1" w:rsidRPr="007615FF">
        <w:rPr>
          <w:rFonts w:ascii="Times New Roman" w:eastAsia="Times New Roman" w:hAnsi="Times New Roman"/>
          <w:color w:val="000000"/>
          <w:sz w:val="28"/>
          <w:szCs w:val="28"/>
        </w:rPr>
        <w:t xml:space="preserve">  </w:t>
      </w:r>
      <w:r w:rsidR="00D618E1">
        <w:rPr>
          <w:rFonts w:ascii="Times New Roman" w:eastAsia="Times New Roman" w:hAnsi="Times New Roman"/>
          <w:color w:val="000000"/>
          <w:sz w:val="28"/>
          <w:szCs w:val="28"/>
          <w:lang w:val="uk-UA"/>
        </w:rPr>
        <w:t xml:space="preserve"> </w:t>
      </w:r>
      <w:r w:rsidR="00D618E1">
        <w:rPr>
          <w:rFonts w:ascii="Times New Roman" w:hAnsi="Times New Roman"/>
          <w:color w:val="000000"/>
          <w:sz w:val="28"/>
          <w:szCs w:val="28"/>
          <w:lang w:val="uk-UA"/>
        </w:rPr>
        <w:t>скликання</w:t>
      </w:r>
      <w:r w:rsidR="00D618E1">
        <w:rPr>
          <w:rFonts w:ascii="Times New Roman" w:eastAsia="Times New Roman" w:hAnsi="Times New Roman"/>
          <w:color w:val="000000"/>
          <w:sz w:val="28"/>
          <w:szCs w:val="28"/>
          <w:lang w:val="uk-UA"/>
        </w:rPr>
        <w:t xml:space="preserve"> </w:t>
      </w:r>
    </w:p>
    <w:p w:rsidR="00D618E1" w:rsidRDefault="00D618E1">
      <w:pPr>
        <w:jc w:val="both"/>
        <w:rPr>
          <w:rStyle w:val="FontStyle12"/>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rsidR="00D618E1" w:rsidRPr="007615FF" w:rsidRDefault="00D618E1">
      <w:pPr>
        <w:jc w:val="both"/>
        <w:rPr>
          <w:rStyle w:val="FontStyle12"/>
          <w:rFonts w:eastAsia="Times New Roman"/>
          <w:sz w:val="28"/>
          <w:szCs w:val="28"/>
        </w:rPr>
      </w:pP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proofErr w:type="spellStart"/>
      <w:r w:rsidRPr="007615FF">
        <w:rPr>
          <w:rStyle w:val="FontStyle12"/>
          <w:sz w:val="28"/>
          <w:szCs w:val="28"/>
        </w:rPr>
        <w:t>від</w:t>
      </w:r>
      <w:proofErr w:type="spellEnd"/>
      <w:r>
        <w:rPr>
          <w:rStyle w:val="FontStyle12"/>
          <w:sz w:val="28"/>
          <w:szCs w:val="28"/>
          <w:lang w:val="uk-UA"/>
        </w:rPr>
        <w:t>_________</w:t>
      </w:r>
      <w:r>
        <w:rPr>
          <w:rStyle w:val="FontStyle12"/>
          <w:rFonts w:eastAsia="Times New Roman"/>
          <w:sz w:val="28"/>
          <w:szCs w:val="28"/>
          <w:lang w:val="uk-UA"/>
        </w:rPr>
        <w:t xml:space="preserve">  №</w:t>
      </w:r>
      <w:r w:rsidRPr="007615FF">
        <w:rPr>
          <w:rStyle w:val="FontStyle12"/>
          <w:rFonts w:eastAsia="Times New Roman"/>
          <w:sz w:val="28"/>
          <w:szCs w:val="28"/>
        </w:rPr>
        <w:t>__________</w:t>
      </w:r>
    </w:p>
    <w:p w:rsidR="00D618E1" w:rsidRDefault="00D618E1">
      <w:pPr>
        <w:rPr>
          <w:rFonts w:ascii="Times New Roman" w:eastAsia="Times New Roman" w:hAnsi="Times New Roman"/>
          <w:color w:val="000000"/>
          <w:sz w:val="28"/>
          <w:szCs w:val="28"/>
          <w:lang w:val="uk-UA"/>
        </w:rPr>
      </w:pPr>
      <w:r>
        <w:rPr>
          <w:rFonts w:ascii="Times New Roman" w:eastAsia="Times New Roman" w:hAnsi="Times New Roman"/>
          <w:color w:val="000000"/>
          <w:sz w:val="28"/>
          <w:szCs w:val="28"/>
          <w:lang w:val="uk-UA"/>
        </w:rPr>
        <w:t xml:space="preserve"> </w:t>
      </w:r>
    </w:p>
    <w:p w:rsidR="00D618E1" w:rsidRDefault="00D618E1">
      <w:pPr>
        <w:rPr>
          <w:rFonts w:ascii="Times New Roman" w:hAnsi="Times New Roman"/>
          <w:sz w:val="28"/>
          <w:szCs w:val="28"/>
          <w:lang w:val="uk-UA"/>
        </w:rPr>
      </w:pPr>
    </w:p>
    <w:p w:rsidR="00D618E1" w:rsidRDefault="00D618E1">
      <w:pPr>
        <w:ind w:left="5363"/>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ПОЛОЖЕННЯ</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ВІДДІЛУ КУЛЬТУРИ</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ПАВЛОГРАДСЬКОЇ МІСЬКОЇ РАДИ</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(НОВА РЕДАКЦІЯ)</w:t>
      </w: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color w:val="000000"/>
          <w:sz w:val="40"/>
          <w:szCs w:val="40"/>
          <w:lang w:val="uk-UA"/>
        </w:rPr>
      </w:pPr>
    </w:p>
    <w:p w:rsidR="00D618E1" w:rsidRDefault="00D618E1">
      <w:pPr>
        <w:jc w:val="center"/>
        <w:rPr>
          <w:rFonts w:ascii="Times New Roman" w:hAnsi="Times New Roman"/>
          <w:color w:val="000000"/>
          <w:sz w:val="28"/>
          <w:szCs w:val="34"/>
          <w:lang w:val="uk-UA"/>
        </w:rPr>
      </w:pPr>
      <w:r>
        <w:rPr>
          <w:rFonts w:ascii="Times New Roman" w:hAnsi="Times New Roman"/>
          <w:color w:val="000000"/>
          <w:sz w:val="28"/>
          <w:szCs w:val="34"/>
          <w:lang w:val="uk-UA"/>
        </w:rPr>
        <w:t xml:space="preserve">м. Павлоград </w:t>
      </w:r>
    </w:p>
    <w:p w:rsidR="00D618E1" w:rsidRDefault="00FC0B34">
      <w:pPr>
        <w:jc w:val="center"/>
        <w:rPr>
          <w:rFonts w:ascii="Times New Roman" w:hAnsi="Times New Roman"/>
          <w:color w:val="000000"/>
          <w:sz w:val="28"/>
          <w:szCs w:val="34"/>
          <w:lang w:val="uk-UA"/>
        </w:rPr>
      </w:pPr>
      <w:r>
        <w:rPr>
          <w:rFonts w:ascii="Times New Roman" w:hAnsi="Times New Roman"/>
          <w:color w:val="000000"/>
          <w:sz w:val="28"/>
          <w:szCs w:val="34"/>
          <w:lang w:val="uk-UA"/>
        </w:rPr>
        <w:t>2021</w:t>
      </w:r>
      <w:r w:rsidR="00D618E1">
        <w:rPr>
          <w:rFonts w:ascii="Times New Roman" w:hAnsi="Times New Roman"/>
          <w:color w:val="000000"/>
          <w:sz w:val="28"/>
          <w:szCs w:val="34"/>
          <w:lang w:val="uk-UA"/>
        </w:rPr>
        <w:t xml:space="preserve"> рік</w:t>
      </w:r>
    </w:p>
    <w:p w:rsidR="00D618E1" w:rsidRDefault="00D618E1">
      <w:pPr>
        <w:pStyle w:val="1"/>
        <w:ind w:left="432"/>
        <w:jc w:val="center"/>
        <w:rPr>
          <w:rFonts w:ascii="Times New Roman" w:eastAsia="Times New Roman" w:hAnsi="Times New Roman"/>
          <w:color w:val="000000"/>
          <w:szCs w:val="28"/>
          <w:lang w:eastAsia="ar-SA"/>
        </w:rPr>
      </w:pPr>
    </w:p>
    <w:p w:rsidR="00D618E1" w:rsidRDefault="00D618E1">
      <w:pPr>
        <w:ind w:left="432" w:hanging="432"/>
        <w:jc w:val="center"/>
        <w:rPr>
          <w:rFonts w:ascii="Times New Roman" w:eastAsia="Times New Roman" w:hAnsi="Times New Roman"/>
          <w:color w:val="000000"/>
          <w:sz w:val="28"/>
          <w:szCs w:val="28"/>
          <w:lang w:val="uk-UA" w:eastAsia="ar-SA"/>
        </w:rPr>
      </w:pPr>
    </w:p>
    <w:p w:rsidR="00D618E1" w:rsidRDefault="00D618E1">
      <w:pPr>
        <w:pStyle w:val="1"/>
        <w:ind w:left="432"/>
        <w:jc w:val="center"/>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lastRenderedPageBreak/>
        <w:t>2</w:t>
      </w:r>
    </w:p>
    <w:p w:rsidR="00D618E1" w:rsidRDefault="00D618E1">
      <w:pPr>
        <w:ind w:left="432" w:hanging="432"/>
        <w:jc w:val="both"/>
        <w:rPr>
          <w:rFonts w:ascii="Times New Roman" w:eastAsia="Times New Roman" w:hAnsi="Times New Roman"/>
          <w:b/>
          <w:bCs/>
          <w:color w:val="000000"/>
          <w:sz w:val="28"/>
          <w:szCs w:val="28"/>
          <w:lang w:val="uk-UA" w:eastAsia="ar-SA"/>
        </w:rPr>
      </w:pPr>
    </w:p>
    <w:p w:rsidR="00D618E1" w:rsidRPr="00662048" w:rsidRDefault="00D618E1">
      <w:pPr>
        <w:pStyle w:val="1"/>
        <w:ind w:left="432"/>
        <w:rPr>
          <w:rFonts w:ascii="Times New Roman" w:eastAsia="Times New Roman" w:hAnsi="Times New Roman"/>
          <w:b/>
          <w:bCs/>
          <w:color w:val="000000"/>
          <w:szCs w:val="28"/>
          <w:lang w:eastAsia="ar-SA"/>
        </w:rPr>
      </w:pPr>
      <w:r w:rsidRPr="001D6685">
        <w:rPr>
          <w:rFonts w:ascii="Times New Roman" w:eastAsia="Times New Roman" w:hAnsi="Times New Roman"/>
          <w:b/>
          <w:bCs/>
          <w:color w:val="000000"/>
          <w:szCs w:val="28"/>
          <w:lang w:eastAsia="ar-SA"/>
        </w:rPr>
        <w:t xml:space="preserve">Це    положення    є    новою    </w:t>
      </w:r>
      <w:r w:rsidRPr="00662048">
        <w:rPr>
          <w:rFonts w:ascii="Times New Roman" w:eastAsia="Times New Roman" w:hAnsi="Times New Roman"/>
          <w:b/>
          <w:bCs/>
          <w:color w:val="000000"/>
          <w:szCs w:val="28"/>
          <w:lang w:eastAsia="ar-SA"/>
        </w:rPr>
        <w:t>редакцією    Положення   про  відділ культури</w:t>
      </w:r>
    </w:p>
    <w:p w:rsidR="001D6685" w:rsidRPr="00662048" w:rsidRDefault="00D618E1" w:rsidP="001D6685">
      <w:pPr>
        <w:jc w:val="both"/>
        <w:rPr>
          <w:rFonts w:ascii="Times New Roman" w:hAnsi="Times New Roman"/>
          <w:b/>
          <w:sz w:val="28"/>
          <w:szCs w:val="28"/>
          <w:lang w:val="uk-UA"/>
        </w:rPr>
      </w:pPr>
      <w:r w:rsidRPr="00662048">
        <w:rPr>
          <w:rFonts w:ascii="Times New Roman" w:eastAsia="Times New Roman" w:hAnsi="Times New Roman"/>
          <w:b/>
          <w:bCs/>
          <w:color w:val="000000"/>
          <w:sz w:val="28"/>
          <w:szCs w:val="28"/>
          <w:lang w:val="uk-UA" w:eastAsia="ar-SA"/>
        </w:rPr>
        <w:t>Пав</w:t>
      </w:r>
      <w:r w:rsidR="00662048">
        <w:rPr>
          <w:rFonts w:ascii="Times New Roman" w:eastAsia="Times New Roman" w:hAnsi="Times New Roman"/>
          <w:b/>
          <w:bCs/>
          <w:color w:val="000000"/>
          <w:sz w:val="28"/>
          <w:szCs w:val="28"/>
          <w:lang w:val="uk-UA" w:eastAsia="ar-SA"/>
        </w:rPr>
        <w:t xml:space="preserve">лоградської   міської   ради,  </w:t>
      </w:r>
      <w:r w:rsidRPr="00662048">
        <w:rPr>
          <w:rFonts w:ascii="Times New Roman" w:eastAsia="Times New Roman" w:hAnsi="Times New Roman"/>
          <w:b/>
          <w:bCs/>
          <w:color w:val="000000"/>
          <w:sz w:val="28"/>
          <w:szCs w:val="28"/>
          <w:lang w:val="uk-UA" w:eastAsia="ar-SA"/>
        </w:rPr>
        <w:t xml:space="preserve"> </w:t>
      </w:r>
      <w:r w:rsidR="00015CB6">
        <w:rPr>
          <w:rFonts w:ascii="Times New Roman" w:hAnsi="Times New Roman"/>
          <w:b/>
          <w:bCs/>
          <w:sz w:val="28"/>
          <w:szCs w:val="28"/>
          <w:lang w:val="uk-UA"/>
        </w:rPr>
        <w:t xml:space="preserve"> затвердженого </w:t>
      </w:r>
      <w:r w:rsidR="001D6685" w:rsidRPr="007615FF">
        <w:rPr>
          <w:rFonts w:ascii="Times New Roman" w:hAnsi="Times New Roman"/>
          <w:b/>
          <w:bCs/>
          <w:sz w:val="28"/>
          <w:szCs w:val="28"/>
          <w:lang w:val="uk-UA"/>
        </w:rPr>
        <w:t xml:space="preserve"> рішенням </w:t>
      </w:r>
      <w:r w:rsidR="00015CB6">
        <w:rPr>
          <w:rFonts w:ascii="Times New Roman" w:hAnsi="Times New Roman"/>
          <w:b/>
          <w:bCs/>
          <w:sz w:val="28"/>
          <w:szCs w:val="28"/>
          <w:lang w:val="uk-UA"/>
        </w:rPr>
        <w:t xml:space="preserve">сесії </w:t>
      </w:r>
      <w:r w:rsidR="001D6685" w:rsidRPr="007615FF">
        <w:rPr>
          <w:rFonts w:ascii="Times New Roman" w:hAnsi="Times New Roman"/>
          <w:b/>
          <w:bCs/>
          <w:sz w:val="28"/>
          <w:szCs w:val="28"/>
          <w:lang w:val="uk-UA"/>
        </w:rPr>
        <w:t>Павлоградської міської ради від</w:t>
      </w:r>
      <w:r w:rsidR="00A477B0">
        <w:rPr>
          <w:rFonts w:ascii="Times New Roman" w:hAnsi="Times New Roman"/>
          <w:b/>
          <w:bCs/>
          <w:sz w:val="28"/>
          <w:szCs w:val="28"/>
          <w:lang w:val="uk-UA"/>
        </w:rPr>
        <w:t xml:space="preserve"> </w:t>
      </w:r>
      <w:r w:rsidR="007615FF">
        <w:rPr>
          <w:rFonts w:ascii="Times New Roman" w:hAnsi="Times New Roman"/>
          <w:b/>
          <w:bCs/>
          <w:sz w:val="28"/>
          <w:szCs w:val="28"/>
          <w:lang w:val="uk-UA"/>
        </w:rPr>
        <w:t>02.02.2021</w:t>
      </w:r>
      <w:r w:rsidR="00662048">
        <w:rPr>
          <w:rFonts w:ascii="Times New Roman" w:hAnsi="Times New Roman"/>
          <w:b/>
          <w:bCs/>
          <w:sz w:val="28"/>
          <w:szCs w:val="28"/>
          <w:lang w:val="uk-UA"/>
        </w:rPr>
        <w:t>р.</w:t>
      </w:r>
      <w:r w:rsidR="001B5566">
        <w:rPr>
          <w:rFonts w:ascii="Times New Roman" w:hAnsi="Times New Roman"/>
          <w:b/>
          <w:bCs/>
          <w:sz w:val="28"/>
          <w:szCs w:val="28"/>
          <w:lang w:val="uk-UA"/>
        </w:rPr>
        <w:t xml:space="preserve"> </w:t>
      </w:r>
      <w:r w:rsidR="00662048" w:rsidRPr="007615FF">
        <w:rPr>
          <w:rFonts w:ascii="Times New Roman" w:hAnsi="Times New Roman"/>
          <w:b/>
          <w:bCs/>
          <w:sz w:val="28"/>
          <w:szCs w:val="28"/>
          <w:lang w:val="uk-UA"/>
        </w:rPr>
        <w:t>№</w:t>
      </w:r>
      <w:r w:rsidR="007615FF">
        <w:rPr>
          <w:rFonts w:ascii="Times New Roman" w:hAnsi="Times New Roman"/>
          <w:b/>
          <w:bCs/>
          <w:sz w:val="28"/>
          <w:szCs w:val="28"/>
          <w:lang w:val="uk-UA"/>
        </w:rPr>
        <w:t>85-5</w:t>
      </w:r>
      <w:r w:rsidR="00662048">
        <w:rPr>
          <w:rFonts w:ascii="Times New Roman" w:hAnsi="Times New Roman"/>
          <w:b/>
          <w:bCs/>
          <w:sz w:val="28"/>
          <w:szCs w:val="28"/>
          <w:lang w:val="uk-UA"/>
        </w:rPr>
        <w:t>/</w:t>
      </w:r>
      <w:r w:rsidR="00662048">
        <w:rPr>
          <w:rFonts w:ascii="Times New Roman" w:hAnsi="Times New Roman"/>
          <w:b/>
          <w:bCs/>
          <w:sz w:val="28"/>
          <w:szCs w:val="28"/>
          <w:lang w:val="en-US"/>
        </w:rPr>
        <w:t>V</w:t>
      </w:r>
      <w:r w:rsidR="007615FF">
        <w:rPr>
          <w:rFonts w:ascii="Times New Roman" w:hAnsi="Times New Roman"/>
          <w:b/>
          <w:bCs/>
          <w:sz w:val="28"/>
          <w:szCs w:val="28"/>
          <w:lang w:val="uk-UA"/>
        </w:rPr>
        <w:t>І</w:t>
      </w:r>
      <w:r w:rsidR="00662048">
        <w:rPr>
          <w:rFonts w:ascii="Times New Roman" w:hAnsi="Times New Roman"/>
          <w:b/>
          <w:bCs/>
          <w:sz w:val="28"/>
          <w:szCs w:val="28"/>
          <w:lang w:val="en-US"/>
        </w:rPr>
        <w:t>II</w:t>
      </w:r>
    </w:p>
    <w:p w:rsidR="00D618E1" w:rsidRDefault="00D618E1" w:rsidP="001D6685">
      <w:pPr>
        <w:pStyle w:val="1"/>
        <w:tabs>
          <w:tab w:val="clear" w:pos="0"/>
        </w:tabs>
        <w:ind w:left="60" w:firstLine="0"/>
        <w:rPr>
          <w:rFonts w:ascii="Times New Roman" w:hAnsi="Times New Roman"/>
          <w:color w:val="000000"/>
          <w:szCs w:val="28"/>
        </w:rPr>
      </w:pPr>
    </w:p>
    <w:p w:rsidR="00D618E1" w:rsidRPr="00051CC0" w:rsidRDefault="00D618E1">
      <w:pPr>
        <w:tabs>
          <w:tab w:val="left" w:pos="6480"/>
        </w:tabs>
        <w:ind w:left="720" w:hanging="360"/>
        <w:jc w:val="center"/>
        <w:rPr>
          <w:rFonts w:ascii="Times New Roman" w:eastAsia="Times New Roman" w:hAnsi="Times New Roman"/>
          <w:b/>
          <w:bCs/>
          <w:color w:val="000000"/>
          <w:sz w:val="28"/>
          <w:szCs w:val="28"/>
          <w:lang w:val="uk-UA" w:eastAsia="ar-SA"/>
        </w:rPr>
      </w:pPr>
      <w:r w:rsidRPr="00051CC0">
        <w:rPr>
          <w:rFonts w:ascii="Times New Roman" w:eastAsia="Times New Roman" w:hAnsi="Times New Roman"/>
          <w:b/>
          <w:bCs/>
          <w:color w:val="000000"/>
          <w:sz w:val="28"/>
          <w:szCs w:val="28"/>
          <w:lang w:val="uk-UA" w:eastAsia="ar-SA"/>
        </w:rPr>
        <w:t>І. ЗАГАЛЬНІ ПОЛОЖЕННЯ</w:t>
      </w:r>
    </w:p>
    <w:p w:rsidR="00051CC0" w:rsidRPr="00051CC0" w:rsidRDefault="00051CC0" w:rsidP="00051CC0">
      <w:pPr>
        <w:widowControl/>
        <w:numPr>
          <w:ilvl w:val="1"/>
          <w:numId w:val="7"/>
        </w:numPr>
        <w:tabs>
          <w:tab w:val="left" w:pos="1134"/>
        </w:tabs>
        <w:suppressAutoHyphens w:val="0"/>
        <w:ind w:left="0"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D618E1" w:rsidRPr="00051CC0">
        <w:rPr>
          <w:rFonts w:ascii="Times New Roman" w:hAnsi="Times New Roman"/>
          <w:color w:val="000000"/>
          <w:sz w:val="28"/>
          <w:szCs w:val="28"/>
          <w:lang w:val="uk-UA"/>
        </w:rPr>
        <w:t>Відділ культури Павлоградської міської ради (</w:t>
      </w:r>
      <w:r w:rsidR="00675175" w:rsidRPr="00051CC0">
        <w:rPr>
          <w:rFonts w:ascii="Times New Roman" w:hAnsi="Times New Roman"/>
          <w:color w:val="000000"/>
          <w:sz w:val="28"/>
          <w:szCs w:val="28"/>
          <w:lang w:val="uk-UA"/>
        </w:rPr>
        <w:t xml:space="preserve">далі - </w:t>
      </w:r>
      <w:r w:rsidR="00D618E1" w:rsidRPr="00051CC0">
        <w:rPr>
          <w:rFonts w:ascii="Times New Roman" w:hAnsi="Times New Roman"/>
          <w:color w:val="000000"/>
          <w:sz w:val="28"/>
          <w:szCs w:val="28"/>
          <w:lang w:val="uk-UA"/>
        </w:rPr>
        <w:t xml:space="preserve"> відділ</w:t>
      </w:r>
      <w:r w:rsidR="00675175" w:rsidRPr="00051CC0">
        <w:rPr>
          <w:rFonts w:ascii="Times New Roman" w:hAnsi="Times New Roman"/>
          <w:color w:val="000000"/>
          <w:sz w:val="28"/>
          <w:szCs w:val="28"/>
          <w:lang w:val="uk-UA"/>
        </w:rPr>
        <w:t xml:space="preserve"> культури</w:t>
      </w:r>
      <w:r w:rsidR="00D618E1" w:rsidRPr="00051CC0">
        <w:rPr>
          <w:rFonts w:ascii="Times New Roman" w:hAnsi="Times New Roman"/>
          <w:color w:val="000000"/>
          <w:sz w:val="28"/>
          <w:szCs w:val="28"/>
          <w:lang w:val="uk-UA"/>
        </w:rPr>
        <w:t xml:space="preserve">) є самостійним виконавчим органом Павлоградської  міської ради </w:t>
      </w:r>
      <w:r w:rsidRPr="00051CC0">
        <w:rPr>
          <w:rFonts w:ascii="Times New Roman" w:hAnsi="Times New Roman"/>
          <w:bCs/>
          <w:color w:val="000000"/>
          <w:sz w:val="28"/>
          <w:szCs w:val="28"/>
          <w:lang w:val="uk-UA"/>
        </w:rPr>
        <w:t xml:space="preserve">відповідно до законодавства України, який утворюється за рішенням Павлоградської міської ради (далі – міська рада).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1.2. </w:t>
      </w:r>
      <w:r w:rsidRPr="00051CC0">
        <w:rPr>
          <w:rFonts w:ascii="Times New Roman" w:hAnsi="Times New Roman" w:cs="Times New Roman"/>
          <w:color w:val="000000"/>
          <w:sz w:val="28"/>
          <w:szCs w:val="28"/>
          <w:lang w:val="uk-UA"/>
        </w:rPr>
        <w:t>Відділ у</w:t>
      </w:r>
      <w:r>
        <w:rPr>
          <w:rFonts w:ascii="Times New Roman" w:hAnsi="Times New Roman" w:cs="Times New Roman"/>
          <w:color w:val="000000"/>
          <w:sz w:val="28"/>
          <w:szCs w:val="28"/>
          <w:lang w:val="uk-UA"/>
        </w:rPr>
        <w:t xml:space="preserve"> своїй діяльності керується Конституцією України, законами України, Указами Президента України, постановами Кабінету Міністрів України, нормативно – правовими актами Міністерства культури</w:t>
      </w:r>
      <w:r w:rsidR="002F5759">
        <w:rPr>
          <w:rFonts w:ascii="Times New Roman" w:hAnsi="Times New Roman" w:cs="Times New Roman"/>
          <w:color w:val="000000"/>
          <w:sz w:val="28"/>
          <w:szCs w:val="28"/>
          <w:lang w:val="uk-UA"/>
        </w:rPr>
        <w:t xml:space="preserve"> та інформаційної політики</w:t>
      </w:r>
      <w:r>
        <w:rPr>
          <w:rFonts w:ascii="Times New Roman" w:hAnsi="Times New Roman" w:cs="Times New Roman"/>
          <w:color w:val="000000"/>
          <w:sz w:val="28"/>
          <w:szCs w:val="28"/>
          <w:lang w:val="uk-UA"/>
        </w:rPr>
        <w:t xml:space="preserve"> України, іншими нормативно – правовими документами органів державної влади і місцевого самоврядування, рішеннями міської ради та її виконавчого комітету, розпорядженнями міського голови, розпорядженнями Дніпропетровської обласної державної адміністрації та управлінням культури,</w:t>
      </w:r>
      <w:r w:rsidR="0003227B">
        <w:rPr>
          <w:rFonts w:ascii="Times New Roman" w:hAnsi="Times New Roman" w:cs="Times New Roman"/>
          <w:color w:val="000000"/>
          <w:sz w:val="28"/>
          <w:szCs w:val="28"/>
          <w:lang w:val="uk-UA"/>
        </w:rPr>
        <w:t xml:space="preserve"> туризму, </w:t>
      </w:r>
      <w:r>
        <w:rPr>
          <w:rFonts w:ascii="Times New Roman" w:hAnsi="Times New Roman" w:cs="Times New Roman"/>
          <w:color w:val="000000"/>
          <w:sz w:val="28"/>
          <w:szCs w:val="28"/>
          <w:lang w:val="uk-UA"/>
        </w:rPr>
        <w:t>національностей і релігій облдержадміністрації, прийнятих в межах його повноважень, а також  положенням  відділ</w:t>
      </w:r>
      <w:r w:rsidR="006C3B29">
        <w:rPr>
          <w:rFonts w:ascii="Times New Roman" w:hAnsi="Times New Roman" w:cs="Times New Roman"/>
          <w:color w:val="000000"/>
          <w:sz w:val="28"/>
          <w:szCs w:val="28"/>
          <w:lang w:val="uk-UA"/>
        </w:rPr>
        <w:t>у культури Павлоградської міської ради ( далі – положення)</w:t>
      </w:r>
      <w:r>
        <w:rPr>
          <w:rFonts w:ascii="Times New Roman" w:hAnsi="Times New Roman" w:cs="Times New Roman"/>
          <w:color w:val="000000"/>
          <w:sz w:val="28"/>
          <w:szCs w:val="28"/>
          <w:lang w:val="uk-UA"/>
        </w:rPr>
        <w:t>.</w:t>
      </w:r>
    </w:p>
    <w:p w:rsidR="00D618E1" w:rsidRPr="00051CC0" w:rsidRDefault="00051CC0" w:rsidP="00051CC0">
      <w:pPr>
        <w:pStyle w:val="aa"/>
        <w:widowControl/>
        <w:numPr>
          <w:ilvl w:val="1"/>
          <w:numId w:val="8"/>
        </w:numPr>
        <w:tabs>
          <w:tab w:val="left" w:pos="567"/>
          <w:tab w:val="left" w:pos="1134"/>
        </w:tabs>
        <w:suppressAutoHyphens w:val="0"/>
        <w:ind w:left="0" w:firstLine="709"/>
        <w:jc w:val="both"/>
        <w:rPr>
          <w:rFonts w:ascii="Times New Roman" w:hAnsi="Times New Roman"/>
          <w:color w:val="000000"/>
          <w:sz w:val="28"/>
          <w:szCs w:val="28"/>
          <w:lang w:val="uk-UA"/>
        </w:rPr>
      </w:pPr>
      <w:r w:rsidRPr="00051CC0">
        <w:rPr>
          <w:rFonts w:ascii="Times New Roman" w:hAnsi="Times New Roman"/>
          <w:color w:val="000000"/>
          <w:sz w:val="28"/>
          <w:szCs w:val="28"/>
          <w:lang w:val="uk-UA"/>
        </w:rPr>
        <w:t xml:space="preserve"> </w:t>
      </w:r>
      <w:r w:rsidR="00D618E1" w:rsidRPr="00051CC0">
        <w:rPr>
          <w:rFonts w:ascii="Times New Roman" w:hAnsi="Times New Roman"/>
          <w:color w:val="000000"/>
          <w:sz w:val="28"/>
          <w:szCs w:val="28"/>
          <w:lang w:val="uk-UA"/>
        </w:rPr>
        <w:t xml:space="preserve">Відділ є юридичною особою, має самостійний баланс, розрахункові рахунки в установах Державного казначейства, бланки, штамп, печатку із зображенням Державного Герба України і своїм найменуванням. </w:t>
      </w:r>
      <w:r w:rsidRPr="00051CC0">
        <w:rPr>
          <w:rFonts w:ascii="Times New Roman" w:hAnsi="Times New Roman"/>
          <w:color w:val="000000"/>
          <w:sz w:val="28"/>
          <w:szCs w:val="28"/>
          <w:lang w:val="uk-UA"/>
        </w:rPr>
        <w:t>Відділ культури фінансується за рахунок коштів міського бюджету. Штатний розпис відділу культури затверджуються міським головою, гранична чисельність, фонд оплати праці працівників відділу культури та видатки на його утримання встановлюються міською радою.</w:t>
      </w:r>
    </w:p>
    <w:p w:rsidR="00720070" w:rsidRPr="00051CC0" w:rsidRDefault="00D618E1" w:rsidP="00051CC0">
      <w:pPr>
        <w:widowControl/>
        <w:tabs>
          <w:tab w:val="left" w:pos="1134"/>
        </w:tabs>
        <w:suppressAutoHyphens w:val="0"/>
        <w:ind w:firstLine="709"/>
        <w:jc w:val="both"/>
        <w:rPr>
          <w:rFonts w:ascii="Times New Roman" w:hAnsi="Times New Roman"/>
          <w:color w:val="000000"/>
          <w:sz w:val="28"/>
          <w:szCs w:val="28"/>
          <w:lang w:val="uk-UA"/>
        </w:rPr>
      </w:pPr>
      <w:r w:rsidRPr="00051CC0">
        <w:rPr>
          <w:rFonts w:ascii="Times New Roman" w:hAnsi="Times New Roman"/>
          <w:color w:val="000000"/>
          <w:sz w:val="28"/>
          <w:szCs w:val="28"/>
          <w:lang w:val="uk-UA"/>
        </w:rPr>
        <w:t xml:space="preserve">1.4.   </w:t>
      </w:r>
      <w:r w:rsidR="00720070" w:rsidRPr="00051CC0">
        <w:rPr>
          <w:rFonts w:ascii="Times New Roman" w:hAnsi="Times New Roman"/>
          <w:bCs/>
          <w:color w:val="000000"/>
          <w:sz w:val="28"/>
          <w:szCs w:val="28"/>
          <w:lang w:val="uk-UA"/>
        </w:rPr>
        <w:t xml:space="preserve">У своїй роботі відділ </w:t>
      </w:r>
      <w:r w:rsidR="00051CC0">
        <w:rPr>
          <w:rFonts w:ascii="Times New Roman" w:hAnsi="Times New Roman"/>
          <w:bCs/>
          <w:color w:val="000000"/>
          <w:sz w:val="28"/>
          <w:szCs w:val="28"/>
          <w:lang w:val="uk-UA"/>
        </w:rPr>
        <w:t>культури</w:t>
      </w:r>
      <w:r w:rsidR="00720070" w:rsidRPr="00051CC0">
        <w:rPr>
          <w:rFonts w:ascii="Times New Roman" w:hAnsi="Times New Roman"/>
          <w:bCs/>
          <w:color w:val="000000"/>
          <w:sz w:val="28"/>
          <w:szCs w:val="28"/>
          <w:lang w:val="uk-UA"/>
        </w:rPr>
        <w:t xml:space="preserve"> підконтрольний і</w:t>
      </w:r>
      <w:r w:rsidR="00051CC0" w:rsidRPr="00051CC0">
        <w:rPr>
          <w:rFonts w:ascii="Times New Roman" w:hAnsi="Times New Roman"/>
          <w:bCs/>
          <w:color w:val="000000"/>
          <w:sz w:val="28"/>
          <w:szCs w:val="28"/>
          <w:lang w:val="uk-UA"/>
        </w:rPr>
        <w:t xml:space="preserve"> підзвітний міській </w:t>
      </w:r>
      <w:r w:rsidR="00720070" w:rsidRPr="00051CC0">
        <w:rPr>
          <w:rFonts w:ascii="Times New Roman" w:hAnsi="Times New Roman"/>
          <w:bCs/>
          <w:color w:val="000000"/>
          <w:sz w:val="28"/>
          <w:szCs w:val="28"/>
          <w:lang w:val="uk-UA"/>
        </w:rPr>
        <w:t xml:space="preserve">раді та підпорядкований міському голові, заступнику міського голови за напрямком діяльності, </w:t>
      </w:r>
      <w:r w:rsidR="00720070" w:rsidRPr="00051CC0">
        <w:rPr>
          <w:rFonts w:ascii="Times New Roman" w:hAnsi="Times New Roman"/>
          <w:color w:val="000000"/>
          <w:sz w:val="28"/>
          <w:szCs w:val="28"/>
          <w:lang w:val="uk-UA"/>
        </w:rPr>
        <w:t>з питань здійснення делегованих йому повноважень – підконтрольний управлінню культури, тур</w:t>
      </w:r>
      <w:r w:rsidR="007E7CCD">
        <w:rPr>
          <w:rFonts w:ascii="Times New Roman" w:hAnsi="Times New Roman"/>
          <w:color w:val="000000"/>
          <w:sz w:val="28"/>
          <w:szCs w:val="28"/>
          <w:lang w:val="uk-UA"/>
        </w:rPr>
        <w:t>изму, національностей та релігій</w:t>
      </w:r>
      <w:r w:rsidR="00720070" w:rsidRPr="00051CC0">
        <w:rPr>
          <w:rFonts w:ascii="Times New Roman" w:hAnsi="Times New Roman"/>
          <w:color w:val="000000"/>
          <w:sz w:val="28"/>
          <w:szCs w:val="28"/>
          <w:lang w:val="uk-UA"/>
        </w:rPr>
        <w:t xml:space="preserve"> </w:t>
      </w:r>
      <w:r w:rsidR="00720070" w:rsidRPr="00051CC0">
        <w:rPr>
          <w:rFonts w:ascii="Times New Roman" w:hAnsi="Times New Roman"/>
          <w:sz w:val="28"/>
          <w:szCs w:val="28"/>
          <w:lang w:val="uk-UA"/>
        </w:rPr>
        <w:t>Дніпропетровської</w:t>
      </w:r>
      <w:r w:rsidR="00720070" w:rsidRPr="00051CC0">
        <w:rPr>
          <w:rFonts w:ascii="Times New Roman" w:hAnsi="Times New Roman"/>
          <w:color w:val="000000"/>
          <w:sz w:val="28"/>
          <w:szCs w:val="28"/>
          <w:lang w:val="uk-UA"/>
        </w:rPr>
        <w:t xml:space="preserve"> обласної державної адміністрації. </w:t>
      </w:r>
    </w:p>
    <w:p w:rsidR="00720070" w:rsidRPr="00051CC0" w:rsidRDefault="00051CC0" w:rsidP="00051CC0">
      <w:pPr>
        <w:widowControl/>
        <w:tabs>
          <w:tab w:val="left" w:pos="1134"/>
        </w:tabs>
        <w:suppressAutoHyphens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1.5.</w:t>
      </w:r>
      <w:r w:rsidR="00720070" w:rsidRPr="00051CC0">
        <w:rPr>
          <w:rFonts w:ascii="Times New Roman" w:hAnsi="Times New Roman"/>
          <w:color w:val="000000"/>
          <w:sz w:val="28"/>
          <w:szCs w:val="28"/>
          <w:lang w:val="uk-UA"/>
        </w:rPr>
        <w:t xml:space="preserve">Відділ культури утворений з метою управління закладами культури, що є комунальною власністю Павлоградської міської ради та здійснює загальне керівництво закладами </w:t>
      </w:r>
      <w:r w:rsidRPr="00051CC0">
        <w:rPr>
          <w:rFonts w:ascii="Times New Roman" w:hAnsi="Times New Roman"/>
          <w:color w:val="000000"/>
          <w:sz w:val="28"/>
          <w:szCs w:val="28"/>
          <w:lang w:val="uk-UA"/>
        </w:rPr>
        <w:t>культури</w:t>
      </w:r>
      <w:r w:rsidR="00720070" w:rsidRPr="00051CC0">
        <w:rPr>
          <w:rFonts w:ascii="Times New Roman" w:hAnsi="Times New Roman"/>
          <w:color w:val="000000"/>
          <w:sz w:val="28"/>
          <w:szCs w:val="28"/>
          <w:lang w:val="uk-UA"/>
        </w:rPr>
        <w:t xml:space="preserve"> міста відповідно до законодавства України, несе відповідальність за їх розвиток, забезпечує їх належне утримання.</w:t>
      </w:r>
    </w:p>
    <w:p w:rsidR="00D618E1" w:rsidRDefault="00863095">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1.6</w:t>
      </w:r>
      <w:r w:rsidR="00D618E1">
        <w:rPr>
          <w:rFonts w:ascii="Times New Roman" w:hAnsi="Times New Roman" w:cs="Times New Roman"/>
          <w:color w:val="000000"/>
          <w:sz w:val="28"/>
          <w:szCs w:val="28"/>
          <w:lang w:val="uk-UA"/>
        </w:rPr>
        <w:t xml:space="preserve">. Призначення та звільнення спеціалістів відділу здійснюється на конкурсній основі за розпорядженням міського голови, згідно чинного законодавства. На підставі розпорядження міського голови, начальник відділу культури видає наказ про прийняття на роботу та про звільнення.  </w:t>
      </w:r>
    </w:p>
    <w:p w:rsidR="00D618E1" w:rsidRDefault="00863095">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1.7</w:t>
      </w:r>
      <w:r w:rsidR="00D618E1">
        <w:rPr>
          <w:rFonts w:ascii="Times New Roman" w:hAnsi="Times New Roman" w:cs="Times New Roman"/>
          <w:color w:val="000000"/>
          <w:sz w:val="28"/>
          <w:szCs w:val="28"/>
          <w:lang w:val="uk-UA"/>
        </w:rPr>
        <w:t xml:space="preserve">. Відділ є володільцем бази персональних даних згідно Закону України «Про захист персональних даних».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1.7. Положення про відділ затверджується Павлоградською міською радою.</w:t>
      </w:r>
    </w:p>
    <w:p w:rsidR="00D618E1" w:rsidRDefault="00D618E1">
      <w:pPr>
        <w:pStyle w:val="a9"/>
        <w:ind w:firstLine="709"/>
        <w:jc w:val="both"/>
        <w:rPr>
          <w:rFonts w:ascii="Times New Roman" w:hAnsi="Times New Roman" w:cs="Times New Roman"/>
          <w:color w:val="000000"/>
          <w:sz w:val="28"/>
          <w:szCs w:val="28"/>
          <w:lang w:val="uk-UA"/>
        </w:rPr>
      </w:pPr>
      <w:r w:rsidRPr="003D4221">
        <w:rPr>
          <w:rFonts w:ascii="Times New Roman" w:hAnsi="Times New Roman" w:cs="Times New Roman"/>
          <w:color w:val="000000"/>
          <w:sz w:val="28"/>
          <w:szCs w:val="28"/>
          <w:lang w:val="uk-UA"/>
        </w:rPr>
        <w:lastRenderedPageBreak/>
        <w:t>1.8</w:t>
      </w:r>
      <w:r>
        <w:rPr>
          <w:rFonts w:ascii="Times New Roman" w:hAnsi="Times New Roman" w:cs="Times New Roman"/>
          <w:color w:val="000000"/>
          <w:sz w:val="28"/>
          <w:szCs w:val="28"/>
          <w:lang w:val="uk-UA"/>
        </w:rPr>
        <w:t xml:space="preserve">. Місцезнаходження відділу: 51400, України, Дніпропетровська область, м. Павлоград, вул. Соборна, </w:t>
      </w:r>
      <w:r w:rsidR="00A477B0">
        <w:rPr>
          <w:rFonts w:ascii="Times New Roman" w:hAnsi="Times New Roman" w:cs="Times New Roman"/>
          <w:color w:val="000000"/>
          <w:sz w:val="28"/>
          <w:szCs w:val="28"/>
          <w:lang w:val="uk-UA"/>
        </w:rPr>
        <w:t xml:space="preserve">будинок </w:t>
      </w:r>
      <w:r>
        <w:rPr>
          <w:rFonts w:ascii="Times New Roman" w:hAnsi="Times New Roman" w:cs="Times New Roman"/>
          <w:color w:val="000000"/>
          <w:sz w:val="28"/>
          <w:szCs w:val="28"/>
          <w:lang w:val="uk-UA"/>
        </w:rPr>
        <w:t>9</w:t>
      </w:r>
      <w:r w:rsidR="005F1590">
        <w:rPr>
          <w:rFonts w:ascii="Times New Roman" w:hAnsi="Times New Roman" w:cs="Times New Roman"/>
          <w:color w:val="000000"/>
          <w:sz w:val="28"/>
          <w:szCs w:val="28"/>
          <w:lang w:val="uk-UA"/>
        </w:rPr>
        <w:t>3</w:t>
      </w:r>
      <w:r w:rsidR="00C26766">
        <w:rPr>
          <w:rFonts w:ascii="Times New Roman" w:hAnsi="Times New Roman" w:cs="Times New Roman"/>
          <w:color w:val="000000"/>
          <w:sz w:val="28"/>
          <w:szCs w:val="28"/>
          <w:lang w:val="uk-UA"/>
        </w:rPr>
        <w:t>, корпус 3, нежитлове приміщення 19.</w:t>
      </w:r>
    </w:p>
    <w:p w:rsidR="00D618E1" w:rsidRDefault="00D618E1">
      <w:pPr>
        <w:pStyle w:val="a9"/>
        <w:numPr>
          <w:ilvl w:val="1"/>
          <w:numId w:val="3"/>
        </w:numPr>
        <w:ind w:left="0" w:firstLine="709"/>
        <w:jc w:val="both"/>
        <w:rPr>
          <w:rFonts w:ascii="Times New Roman" w:hAnsi="Times New Roman" w:cs="Times New Roman"/>
          <w:color w:val="000000"/>
          <w:sz w:val="28"/>
          <w:szCs w:val="28"/>
          <w:lang w:val="uk-UA"/>
        </w:rPr>
      </w:pPr>
      <w:r w:rsidRPr="003D4221">
        <w:rPr>
          <w:rFonts w:ascii="Times New Roman" w:hAnsi="Times New Roman" w:cs="Times New Roman"/>
          <w:color w:val="000000"/>
          <w:sz w:val="28"/>
          <w:szCs w:val="28"/>
          <w:lang w:val="uk-UA"/>
        </w:rPr>
        <w:t>Повна назва –</w:t>
      </w:r>
      <w:r>
        <w:rPr>
          <w:rFonts w:ascii="Times New Roman" w:hAnsi="Times New Roman" w:cs="Times New Roman"/>
          <w:color w:val="000000"/>
          <w:sz w:val="28"/>
          <w:szCs w:val="28"/>
          <w:lang w:val="uk-UA"/>
        </w:rPr>
        <w:t xml:space="preserve"> ВІДДІЛ КУЛЬТУРИ ПАВЛОГРАДСЬКОЇ МІСЬКОЇ РАДИ.</w:t>
      </w:r>
    </w:p>
    <w:p w:rsidR="00D618E1" w:rsidRDefault="00D618E1">
      <w:pPr>
        <w:pStyle w:val="a9"/>
        <w:ind w:firstLine="709"/>
        <w:jc w:val="both"/>
        <w:rPr>
          <w:rFonts w:ascii="Times New Roman" w:hAnsi="Times New Roman" w:cs="Times New Roman"/>
          <w:b/>
          <w:color w:val="000000"/>
          <w:sz w:val="28"/>
          <w:szCs w:val="28"/>
          <w:lang w:val="uk-UA"/>
        </w:rPr>
      </w:pPr>
    </w:p>
    <w:p w:rsidR="00D618E1" w:rsidRDefault="00D618E1">
      <w:pPr>
        <w:pStyle w:val="a9"/>
        <w:ind w:left="72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II. СТРУКТУРА ВІДДІЛУ</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2.1. Відділ складається з начальника та спеціалістів, гранична чисельність, фонд оплати працівників та видатків на утримання яких  затверджуються Павлоградською міською радою.</w:t>
      </w:r>
    </w:p>
    <w:p w:rsidR="00D618E1" w:rsidRDefault="00D618E1" w:rsidP="003D4221">
      <w:pPr>
        <w:pStyle w:val="a9"/>
        <w:rPr>
          <w:rFonts w:ascii="Times New Roman" w:hAnsi="Times New Roman" w:cs="Times New Roman"/>
          <w:color w:val="000000"/>
          <w:sz w:val="28"/>
          <w:szCs w:val="28"/>
          <w:lang w:val="uk-UA"/>
        </w:rPr>
      </w:pP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p>
    <w:p w:rsidR="00D618E1" w:rsidRDefault="00D618E1">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III. ЗАВДАННЯ, ФУНКЦІЇ ТА ПОВНОВАЖЕННЯ ВІДДІЛУ</w:t>
      </w:r>
    </w:p>
    <w:p w:rsidR="00D618E1" w:rsidRDefault="00D618E1">
      <w:pPr>
        <w:pStyle w:val="a9"/>
        <w:ind w:left="450"/>
        <w:jc w:val="center"/>
        <w:rPr>
          <w:rFonts w:ascii="Times New Roman" w:hAnsi="Times New Roman" w:cs="Times New Roman"/>
          <w:b/>
          <w:color w:val="000000"/>
          <w:sz w:val="28"/>
          <w:szCs w:val="28"/>
          <w:lang w:val="uk-UA"/>
        </w:rPr>
      </w:pP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3.1. Відділ здійснює керівництво:</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3.1.1.Базовою мережею закладів культури, до якої відносяться:</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комунальна бюджетна установа </w:t>
      </w:r>
      <w:r w:rsidRPr="007615FF">
        <w:rPr>
          <w:rFonts w:ascii="Times New Roman" w:hAnsi="Times New Roman" w:cs="Times New Roman"/>
          <w:color w:val="000000"/>
          <w:sz w:val="28"/>
          <w:szCs w:val="28"/>
        </w:rPr>
        <w:t>“</w:t>
      </w:r>
      <w:r>
        <w:rPr>
          <w:rFonts w:ascii="Times New Roman" w:hAnsi="Times New Roman" w:cs="Times New Roman"/>
          <w:color w:val="000000"/>
          <w:sz w:val="28"/>
          <w:szCs w:val="28"/>
          <w:lang w:val="uk-UA"/>
        </w:rPr>
        <w:t xml:space="preserve">Міський культурно-дозвільницький </w:t>
      </w:r>
      <w:proofErr w:type="spellStart"/>
      <w:r>
        <w:rPr>
          <w:rFonts w:ascii="Times New Roman" w:hAnsi="Times New Roman" w:cs="Times New Roman"/>
          <w:color w:val="000000"/>
          <w:sz w:val="28"/>
          <w:szCs w:val="28"/>
          <w:lang w:val="uk-UA"/>
        </w:rPr>
        <w:t>центр”</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lang w:val="uk-UA"/>
        </w:rPr>
        <w:t xml:space="preserve">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комунальний заклад </w:t>
      </w:r>
      <w:r w:rsidR="002F5759">
        <w:rPr>
          <w:rFonts w:ascii="Times New Roman" w:hAnsi="Times New Roman" w:cs="Times New Roman"/>
          <w:color w:val="000000"/>
          <w:sz w:val="28"/>
          <w:szCs w:val="28"/>
          <w:lang w:val="uk-UA"/>
        </w:rPr>
        <w:t>«Павлоградський</w:t>
      </w:r>
      <w:r>
        <w:rPr>
          <w:rFonts w:ascii="Times New Roman" w:hAnsi="Times New Roman" w:cs="Times New Roman"/>
          <w:color w:val="000000"/>
          <w:sz w:val="28"/>
          <w:szCs w:val="28"/>
          <w:lang w:val="uk-UA"/>
        </w:rPr>
        <w:t xml:space="preserve"> драматичний  театр  ім. Б. </w:t>
      </w:r>
      <w:proofErr w:type="spellStart"/>
      <w:r>
        <w:rPr>
          <w:rFonts w:ascii="Times New Roman" w:hAnsi="Times New Roman" w:cs="Times New Roman"/>
          <w:color w:val="000000"/>
          <w:sz w:val="28"/>
          <w:szCs w:val="28"/>
          <w:lang w:val="uk-UA"/>
        </w:rPr>
        <w:t>Захави”</w:t>
      </w:r>
      <w:proofErr w:type="spellEnd"/>
      <w:r>
        <w:rPr>
          <w:rFonts w:ascii="Times New Roman" w:hAnsi="Times New Roman" w:cs="Times New Roman"/>
          <w:color w:val="000000"/>
          <w:sz w:val="28"/>
          <w:szCs w:val="28"/>
          <w:lang w:val="uk-UA"/>
        </w:rPr>
        <w:t xml:space="preserve">;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комунальний заклад </w:t>
      </w:r>
      <w:proofErr w:type="spellStart"/>
      <w:r>
        <w:rPr>
          <w:rFonts w:ascii="Times New Roman" w:hAnsi="Times New Roman" w:cs="Times New Roman"/>
          <w:color w:val="000000"/>
          <w:sz w:val="28"/>
          <w:szCs w:val="28"/>
          <w:lang w:val="uk-UA"/>
        </w:rPr>
        <w:t>“Павлоградська</w:t>
      </w:r>
      <w:proofErr w:type="spellEnd"/>
      <w:r>
        <w:rPr>
          <w:rFonts w:ascii="Times New Roman" w:hAnsi="Times New Roman" w:cs="Times New Roman"/>
          <w:color w:val="000000"/>
          <w:sz w:val="28"/>
          <w:szCs w:val="28"/>
          <w:lang w:val="uk-UA"/>
        </w:rPr>
        <w:t xml:space="preserve"> міська централізована бібліотечна </w:t>
      </w:r>
      <w:proofErr w:type="spellStart"/>
      <w:r>
        <w:rPr>
          <w:rFonts w:ascii="Times New Roman" w:hAnsi="Times New Roman" w:cs="Times New Roman"/>
          <w:color w:val="000000"/>
          <w:sz w:val="28"/>
          <w:szCs w:val="28"/>
          <w:lang w:val="uk-UA"/>
        </w:rPr>
        <w:t>система”</w:t>
      </w:r>
      <w:proofErr w:type="spellEnd"/>
      <w:r>
        <w:rPr>
          <w:rFonts w:ascii="Times New Roman" w:hAnsi="Times New Roman" w:cs="Times New Roman"/>
          <w:color w:val="000000"/>
          <w:sz w:val="28"/>
          <w:szCs w:val="28"/>
          <w:lang w:val="uk-UA"/>
        </w:rPr>
        <w:t xml:space="preserve">;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комунальний заклад “</w:t>
      </w:r>
      <w:r w:rsidR="002F575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Павлоградський </w:t>
      </w:r>
      <w:proofErr w:type="spellStart"/>
      <w:r>
        <w:rPr>
          <w:rFonts w:ascii="Times New Roman" w:hAnsi="Times New Roman" w:cs="Times New Roman"/>
          <w:color w:val="000000"/>
          <w:sz w:val="28"/>
          <w:szCs w:val="28"/>
          <w:lang w:val="uk-UA"/>
        </w:rPr>
        <w:t>історико-краєзнавчий</w:t>
      </w:r>
      <w:proofErr w:type="spellEnd"/>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музей”</w:t>
      </w:r>
      <w:proofErr w:type="spellEnd"/>
      <w:r>
        <w:rPr>
          <w:rFonts w:ascii="Times New Roman" w:hAnsi="Times New Roman" w:cs="Times New Roman"/>
          <w:color w:val="000000"/>
          <w:sz w:val="28"/>
          <w:szCs w:val="28"/>
          <w:lang w:val="uk-UA"/>
        </w:rPr>
        <w:t xml:space="preserve"> та музей-квартира Г.П. Світличної;</w:t>
      </w:r>
    </w:p>
    <w:p w:rsidR="00D618E1" w:rsidRPr="00A52269" w:rsidRDefault="00D618E1">
      <w:pPr>
        <w:pStyle w:val="a9"/>
        <w:jc w:val="both"/>
        <w:rPr>
          <w:rFonts w:ascii="Times New Roman" w:hAnsi="Times New Roman" w:cs="Times New Roman"/>
          <w:bCs/>
          <w:color w:val="000000"/>
          <w:sz w:val="28"/>
          <w:szCs w:val="28"/>
          <w:lang w:val="uk-UA"/>
        </w:rPr>
      </w:pPr>
      <w:r>
        <w:rPr>
          <w:rFonts w:ascii="Times New Roman" w:hAnsi="Times New Roman" w:cs="Times New Roman"/>
          <w:color w:val="000000"/>
          <w:sz w:val="28"/>
          <w:szCs w:val="28"/>
          <w:lang w:val="uk-UA"/>
        </w:rPr>
        <w:t>ком</w:t>
      </w:r>
      <w:r w:rsidR="005F1590">
        <w:rPr>
          <w:rFonts w:ascii="Times New Roman" w:hAnsi="Times New Roman" w:cs="Times New Roman"/>
          <w:color w:val="000000"/>
          <w:sz w:val="28"/>
          <w:szCs w:val="28"/>
          <w:lang w:val="uk-UA"/>
        </w:rPr>
        <w:t>унальний заклад</w:t>
      </w:r>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w:t>
      </w:r>
      <w:r w:rsidR="005F1590">
        <w:rPr>
          <w:rFonts w:ascii="Times New Roman" w:hAnsi="Times New Roman" w:cs="Times New Roman"/>
          <w:color w:val="000000"/>
          <w:sz w:val="28"/>
          <w:szCs w:val="28"/>
          <w:lang w:val="uk-UA"/>
        </w:rPr>
        <w:t>Павлоградська</w:t>
      </w:r>
      <w:proofErr w:type="spellEnd"/>
      <w:r w:rsidR="005F1590">
        <w:rPr>
          <w:rFonts w:ascii="Times New Roman" w:hAnsi="Times New Roman" w:cs="Times New Roman"/>
          <w:color w:val="000000"/>
          <w:sz w:val="28"/>
          <w:szCs w:val="28"/>
          <w:lang w:val="uk-UA"/>
        </w:rPr>
        <w:t xml:space="preserve"> школа мистецтв</w:t>
      </w:r>
      <w:r w:rsidR="00A52269">
        <w:rPr>
          <w:rFonts w:ascii="Times New Roman" w:hAnsi="Times New Roman" w:cs="Times New Roman"/>
          <w:bCs/>
          <w:color w:val="000000"/>
          <w:sz w:val="28"/>
          <w:szCs w:val="28"/>
          <w:lang w:val="uk-UA"/>
        </w:rPr>
        <w:t>»</w:t>
      </w:r>
      <w:r>
        <w:rPr>
          <w:rFonts w:ascii="Times New Roman" w:hAnsi="Times New Roman" w:cs="Times New Roman"/>
          <w:bCs/>
          <w:color w:val="000000"/>
          <w:sz w:val="28"/>
          <w:szCs w:val="28"/>
          <w:lang w:val="uk-UA"/>
        </w:rPr>
        <w:t>.</w:t>
      </w:r>
    </w:p>
    <w:p w:rsidR="00D20C59" w:rsidRDefault="00D618E1">
      <w:pPr>
        <w:pStyle w:val="a9"/>
        <w:jc w:val="both"/>
        <w:rPr>
          <w:rFonts w:ascii="Times New Roman" w:hAnsi="Times New Roman" w:cs="Times New Roman"/>
          <w:sz w:val="28"/>
          <w:szCs w:val="28"/>
          <w:lang w:val="uk-UA" w:eastAsia="ru-RU"/>
        </w:rPr>
      </w:pPr>
      <w:r w:rsidRPr="00A52269">
        <w:rPr>
          <w:rFonts w:ascii="Times New Roman" w:hAnsi="Times New Roman" w:cs="Times New Roman"/>
          <w:color w:val="000000"/>
          <w:sz w:val="28"/>
          <w:szCs w:val="28"/>
          <w:lang w:val="uk-UA"/>
        </w:rPr>
        <w:tab/>
      </w:r>
      <w:r w:rsidRPr="00D20C59">
        <w:rPr>
          <w:rFonts w:ascii="Times New Roman" w:hAnsi="Times New Roman" w:cs="Times New Roman"/>
          <w:color w:val="000000"/>
          <w:sz w:val="28"/>
          <w:szCs w:val="28"/>
          <w:lang w:val="uk-UA"/>
        </w:rPr>
        <w:t xml:space="preserve">3.2. </w:t>
      </w:r>
      <w:r w:rsidR="00550F37">
        <w:rPr>
          <w:rFonts w:ascii="Times New Roman" w:hAnsi="Times New Roman" w:cs="Times New Roman"/>
          <w:sz w:val="28"/>
          <w:szCs w:val="28"/>
          <w:lang w:val="uk-UA" w:eastAsia="ru-RU"/>
        </w:rPr>
        <w:t>У межах своєї компетенції</w:t>
      </w:r>
      <w:r w:rsidR="00D20C59" w:rsidRPr="00D20C59">
        <w:rPr>
          <w:rFonts w:ascii="Times New Roman" w:hAnsi="Times New Roman" w:cs="Times New Roman"/>
          <w:sz w:val="28"/>
          <w:szCs w:val="28"/>
          <w:lang w:val="uk-UA" w:eastAsia="ru-RU"/>
        </w:rPr>
        <w:t xml:space="preserve"> відділ культури є уповноваженим органом Павлоградської міської ради у</w:t>
      </w:r>
      <w:r w:rsidR="00550F37">
        <w:rPr>
          <w:rFonts w:ascii="Times New Roman" w:hAnsi="Times New Roman" w:cs="Times New Roman"/>
          <w:sz w:val="28"/>
          <w:szCs w:val="28"/>
          <w:lang w:val="uk-UA" w:eastAsia="ru-RU"/>
        </w:rPr>
        <w:t xml:space="preserve"> сфері культури міста Павлоград</w:t>
      </w:r>
      <w:r w:rsidR="00D20C59" w:rsidRPr="00D20C59">
        <w:rPr>
          <w:rFonts w:ascii="Times New Roman" w:hAnsi="Times New Roman" w:cs="Times New Roman"/>
          <w:sz w:val="28"/>
          <w:szCs w:val="28"/>
          <w:lang w:val="uk-UA" w:eastAsia="ru-RU"/>
        </w:rPr>
        <w:t xml:space="preserve">. </w:t>
      </w:r>
    </w:p>
    <w:p w:rsidR="006C354A" w:rsidRPr="00D20C59" w:rsidRDefault="006C354A">
      <w:pPr>
        <w:pStyle w:val="a9"/>
        <w:jc w:val="both"/>
        <w:rPr>
          <w:rFonts w:ascii="Times New Roman" w:hAnsi="Times New Roman" w:cs="Times New Roman"/>
          <w:sz w:val="28"/>
          <w:szCs w:val="28"/>
          <w:lang w:val="uk-UA" w:eastAsia="ru-RU"/>
        </w:rPr>
      </w:pPr>
    </w:p>
    <w:p w:rsidR="00D618E1" w:rsidRPr="00D20C59" w:rsidRDefault="00D618E1" w:rsidP="006C354A">
      <w:pPr>
        <w:pStyle w:val="a9"/>
        <w:ind w:firstLine="709"/>
        <w:jc w:val="both"/>
        <w:rPr>
          <w:rFonts w:ascii="Times New Roman" w:hAnsi="Times New Roman" w:cs="Times New Roman"/>
          <w:color w:val="000000"/>
          <w:sz w:val="28"/>
          <w:szCs w:val="28"/>
          <w:lang w:val="uk-UA"/>
        </w:rPr>
      </w:pPr>
      <w:r w:rsidRPr="00D20C59">
        <w:rPr>
          <w:rFonts w:ascii="Times New Roman" w:hAnsi="Times New Roman" w:cs="Times New Roman"/>
          <w:color w:val="000000"/>
          <w:sz w:val="28"/>
          <w:szCs w:val="28"/>
          <w:lang w:val="uk-UA"/>
        </w:rPr>
        <w:t>Завдання та напрямки діяльності відділу:</w:t>
      </w:r>
    </w:p>
    <w:p w:rsidR="00D618E1" w:rsidRPr="00A52269" w:rsidRDefault="00D618E1">
      <w:pPr>
        <w:pStyle w:val="a9"/>
        <w:jc w:val="both"/>
        <w:rPr>
          <w:rFonts w:ascii="Times New Roman" w:hAnsi="Times New Roman" w:cs="Times New Roman"/>
          <w:color w:val="000000"/>
          <w:sz w:val="28"/>
          <w:szCs w:val="28"/>
          <w:lang w:val="uk-UA"/>
        </w:rPr>
      </w:pPr>
      <w:r w:rsidRPr="00A52269">
        <w:rPr>
          <w:rFonts w:ascii="Times New Roman" w:hAnsi="Times New Roman" w:cs="Times New Roman"/>
          <w:color w:val="000000"/>
          <w:sz w:val="28"/>
          <w:szCs w:val="28"/>
          <w:lang w:val="uk-UA"/>
        </w:rPr>
        <w:t>- забезпечення реалізації по</w:t>
      </w:r>
      <w:r w:rsidR="00A52269" w:rsidRPr="00A52269">
        <w:rPr>
          <w:rFonts w:ascii="Times New Roman" w:hAnsi="Times New Roman" w:cs="Times New Roman"/>
          <w:color w:val="000000"/>
          <w:sz w:val="28"/>
          <w:szCs w:val="28"/>
          <w:lang w:val="uk-UA"/>
        </w:rPr>
        <w:t>літики держави у сфері культури та мистецтва</w:t>
      </w:r>
      <w:r w:rsidR="00506B40" w:rsidRPr="00A52269">
        <w:rPr>
          <w:rFonts w:ascii="Times New Roman" w:hAnsi="Times New Roman" w:cs="Times New Roman"/>
          <w:color w:val="000000"/>
          <w:sz w:val="28"/>
          <w:szCs w:val="28"/>
          <w:lang w:val="uk-UA"/>
        </w:rPr>
        <w:t xml:space="preserve">, </w:t>
      </w:r>
      <w:r w:rsidR="00A52269" w:rsidRPr="007615FF">
        <w:rPr>
          <w:rFonts w:ascii="Times New Roman" w:hAnsi="Times New Roman" w:cs="Times New Roman"/>
          <w:color w:val="000000"/>
          <w:sz w:val="28"/>
          <w:szCs w:val="28"/>
          <w:shd w:val="clear" w:color="auto" w:fill="FFFFFF"/>
          <w:lang w:val="uk-UA"/>
        </w:rPr>
        <w:t>охорони культурної спадщини, а також у сфері міжнаціональних відносин, релігії та захисту прав національних меншин України</w:t>
      </w:r>
      <w:r w:rsidR="00A52269">
        <w:rPr>
          <w:rFonts w:ascii="Times New Roman" w:hAnsi="Times New Roman" w:cs="Times New Roman"/>
          <w:color w:val="000000"/>
          <w:sz w:val="28"/>
          <w:szCs w:val="28"/>
          <w:shd w:val="clear" w:color="auto" w:fill="FFFFFF"/>
          <w:lang w:val="uk-UA"/>
        </w:rPr>
        <w:t xml:space="preserve">, </w:t>
      </w:r>
      <w:r w:rsidRPr="00A52269">
        <w:rPr>
          <w:rFonts w:ascii="Times New Roman" w:hAnsi="Times New Roman" w:cs="Times New Roman"/>
          <w:color w:val="000000"/>
          <w:sz w:val="28"/>
          <w:szCs w:val="28"/>
          <w:lang w:val="uk-UA"/>
        </w:rPr>
        <w:t>забезпечення комплексного розвитку культури, орієнтація на національні та загальнодержавні цінності;</w:t>
      </w:r>
    </w:p>
    <w:p w:rsidR="00D618E1" w:rsidRDefault="00D618E1">
      <w:pPr>
        <w:pStyle w:val="a9"/>
        <w:jc w:val="both"/>
        <w:rPr>
          <w:rFonts w:ascii="Times New Roman" w:hAnsi="Times New Roman" w:cs="Times New Roman"/>
          <w:color w:val="000000"/>
          <w:sz w:val="28"/>
          <w:szCs w:val="28"/>
          <w:lang w:val="uk-UA"/>
        </w:rPr>
      </w:pPr>
      <w:r w:rsidRPr="00A52269">
        <w:rPr>
          <w:rFonts w:ascii="Times New Roman" w:hAnsi="Times New Roman" w:cs="Times New Roman"/>
          <w:color w:val="000000"/>
          <w:sz w:val="28"/>
          <w:szCs w:val="28"/>
          <w:lang w:val="uk-UA"/>
        </w:rPr>
        <w:t>- здійснення контролю за</w:t>
      </w:r>
      <w:r>
        <w:rPr>
          <w:rFonts w:ascii="Times New Roman" w:hAnsi="Times New Roman" w:cs="Times New Roman"/>
          <w:color w:val="000000"/>
          <w:sz w:val="28"/>
          <w:szCs w:val="28"/>
          <w:lang w:val="uk-UA"/>
        </w:rPr>
        <w:t xml:space="preserve"> дотриманням законодавства України з питань культури, </w:t>
      </w:r>
      <w:r w:rsidR="00173C58">
        <w:rPr>
          <w:rFonts w:ascii="Times New Roman" w:hAnsi="Times New Roman" w:cs="Times New Roman"/>
          <w:color w:val="000000"/>
          <w:sz w:val="28"/>
          <w:szCs w:val="28"/>
          <w:lang w:val="uk-UA"/>
        </w:rPr>
        <w:t>мистецтв</w:t>
      </w:r>
      <w:r w:rsidR="00A52269">
        <w:rPr>
          <w:rFonts w:ascii="Times New Roman" w:hAnsi="Times New Roman" w:cs="Times New Roman"/>
          <w:color w:val="000000"/>
          <w:sz w:val="28"/>
          <w:szCs w:val="28"/>
          <w:lang w:val="uk-UA"/>
        </w:rPr>
        <w:t>а</w:t>
      </w:r>
      <w:r w:rsidR="00173C58">
        <w:rPr>
          <w:rFonts w:ascii="Times New Roman" w:hAnsi="Times New Roman" w:cs="Times New Roman"/>
          <w:color w:val="000000"/>
          <w:sz w:val="28"/>
          <w:szCs w:val="28"/>
          <w:lang w:val="uk-UA"/>
        </w:rPr>
        <w:t xml:space="preserve">, </w:t>
      </w:r>
      <w:r w:rsidR="00A52269">
        <w:rPr>
          <w:rFonts w:ascii="Times New Roman" w:hAnsi="Times New Roman" w:cs="Times New Roman"/>
          <w:color w:val="000000"/>
          <w:sz w:val="28"/>
          <w:szCs w:val="28"/>
          <w:lang w:val="uk-UA"/>
        </w:rPr>
        <w:t>охорони культурної спадщини,</w:t>
      </w:r>
      <w:r w:rsidR="00F952C2">
        <w:rPr>
          <w:rFonts w:ascii="Times New Roman" w:hAnsi="Times New Roman" w:cs="Times New Roman"/>
          <w:color w:val="000000"/>
          <w:sz w:val="28"/>
          <w:szCs w:val="28"/>
          <w:lang w:val="uk-UA"/>
        </w:rPr>
        <w:t xml:space="preserve"> </w:t>
      </w:r>
      <w:proofErr w:type="spellStart"/>
      <w:r w:rsidR="00A52269" w:rsidRPr="00A52269">
        <w:rPr>
          <w:rFonts w:ascii="Times New Roman" w:hAnsi="Times New Roman" w:cs="Times New Roman"/>
          <w:color w:val="000000"/>
          <w:sz w:val="28"/>
          <w:szCs w:val="28"/>
          <w:shd w:val="clear" w:color="auto" w:fill="FFFFFF"/>
        </w:rPr>
        <w:t>міжнаціональних</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відносин</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релігії</w:t>
      </w:r>
      <w:proofErr w:type="spellEnd"/>
      <w:r w:rsidR="00A52269" w:rsidRPr="00A52269">
        <w:rPr>
          <w:rFonts w:ascii="Times New Roman" w:hAnsi="Times New Roman" w:cs="Times New Roman"/>
          <w:color w:val="000000"/>
          <w:sz w:val="28"/>
          <w:szCs w:val="28"/>
          <w:shd w:val="clear" w:color="auto" w:fill="FFFFFF"/>
        </w:rPr>
        <w:t xml:space="preserve"> та </w:t>
      </w:r>
      <w:proofErr w:type="spellStart"/>
      <w:r w:rsidR="00A52269" w:rsidRPr="00A52269">
        <w:rPr>
          <w:rFonts w:ascii="Times New Roman" w:hAnsi="Times New Roman" w:cs="Times New Roman"/>
          <w:color w:val="000000"/>
          <w:sz w:val="28"/>
          <w:szCs w:val="28"/>
          <w:shd w:val="clear" w:color="auto" w:fill="FFFFFF"/>
        </w:rPr>
        <w:t>захисту</w:t>
      </w:r>
      <w:proofErr w:type="spellEnd"/>
      <w:r w:rsidR="00A52269" w:rsidRPr="00A52269">
        <w:rPr>
          <w:rFonts w:ascii="Times New Roman" w:hAnsi="Times New Roman" w:cs="Times New Roman"/>
          <w:color w:val="000000"/>
          <w:sz w:val="28"/>
          <w:szCs w:val="28"/>
          <w:shd w:val="clear" w:color="auto" w:fill="FFFFFF"/>
        </w:rPr>
        <w:t xml:space="preserve"> прав </w:t>
      </w:r>
      <w:proofErr w:type="spellStart"/>
      <w:r w:rsidR="00A52269" w:rsidRPr="00A52269">
        <w:rPr>
          <w:rFonts w:ascii="Times New Roman" w:hAnsi="Times New Roman" w:cs="Times New Roman"/>
          <w:color w:val="000000"/>
          <w:sz w:val="28"/>
          <w:szCs w:val="28"/>
          <w:shd w:val="clear" w:color="auto" w:fill="FFFFFF"/>
        </w:rPr>
        <w:t>національних</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меншин</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України</w:t>
      </w:r>
      <w:proofErr w:type="spellEnd"/>
      <w:r w:rsidR="00A52269">
        <w:rPr>
          <w:rFonts w:ascii="Times New Roman" w:hAnsi="Times New Roman" w:cs="Times New Roman"/>
          <w:color w:val="000000"/>
          <w:sz w:val="28"/>
          <w:szCs w:val="28"/>
          <w:shd w:val="clear" w:color="auto" w:fill="FFFFFF"/>
          <w:lang w:val="uk-UA"/>
        </w:rPr>
        <w:t>;</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управління в соціальній сфері, управління закладами культури міста Павлоград, організація їх матеріально-технічного та фінансового забезпечення;</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збереження рівності прав, можливостей громадян незалежно соціального стану та національної належності у створенні, використанні та поширенні культурних цінностей, формування здорових потреб і високих естетичних смаків;</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створення умов для відродження і розвитку культури української нації, культур національних меншин, які проживають у місті;</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сприяння відродження осередків традиційної народної творчості, національно-культурних традицій населення, художніх промислів і ремесел;</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сприяння роботі творчих спілок, національно-культурних товариств, інших громадських та неприбуткових організацій, які  діють у сфері культури;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lastRenderedPageBreak/>
        <w:t>- сприяння розвиткові аматорської творчості, організація та проведення загальноміських заходів у галузі культури (огляди, конкурси, фестивалі, цикли державних та календарних свят, виставки, концерти тощо);</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удосконалення форм культурного обслуговування населення, організації дозвілля та відпочинку павлоградців;</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забезпечення умов для розвитку музичної, художньої та хореографічної освіти, прикладного мистецтва у дітей та юнацтва, зміцнення навчально-матеріальної бази навчальних закладів культури і мистецтва;</w:t>
      </w:r>
    </w:p>
    <w:p w:rsidR="00591F1D" w:rsidRDefault="00D618E1" w:rsidP="003D422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координація культурно-освітньої роботи, діяльності всіх  культурно-освітніх організацій та закладів міського підпорядкування, організація вивчення, узагальнення і впровадження передового досвіду в практику роботи закладів </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культури, творчих колективів міста;</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координація роботи по реєстрації гастролей колективів театрів, концертних організацій, циркових вистав інших міст;</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забезпечення  обліку та охорони пам’яток історії та культури, збереження і використання культурного надбання;</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вирішення питань про надання неповнолітнім і студентам-сиротам, пенсіонерам та інвалідам права на безкоштовне та пільгове користування об’єктами культури, їх послугами;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розробка та подання на розгляд виконавчого комітету пропозицій про будівництво, реконструкцію і ремонт приміщень Міського </w:t>
      </w:r>
      <w:proofErr w:type="spellStart"/>
      <w:r>
        <w:rPr>
          <w:rFonts w:ascii="Times New Roman" w:eastAsia="Times New Roman" w:hAnsi="Times New Roman"/>
          <w:color w:val="000000"/>
          <w:szCs w:val="28"/>
          <w:lang w:eastAsia="ar-SA"/>
        </w:rPr>
        <w:t>культурно-дозвільницького</w:t>
      </w:r>
      <w:proofErr w:type="spellEnd"/>
      <w:r>
        <w:rPr>
          <w:rFonts w:ascii="Times New Roman" w:eastAsia="Times New Roman" w:hAnsi="Times New Roman"/>
          <w:color w:val="000000"/>
          <w:szCs w:val="28"/>
          <w:lang w:eastAsia="ar-SA"/>
        </w:rPr>
        <w:t xml:space="preserve"> центру, бібліотек, музею, </w:t>
      </w:r>
      <w:r w:rsidR="005048A4">
        <w:rPr>
          <w:rFonts w:ascii="Times New Roman" w:eastAsia="Times New Roman" w:hAnsi="Times New Roman"/>
          <w:color w:val="000000"/>
          <w:szCs w:val="28"/>
          <w:lang w:eastAsia="ar-SA"/>
        </w:rPr>
        <w:t>мистецьких</w:t>
      </w:r>
      <w:r>
        <w:rPr>
          <w:rFonts w:ascii="Times New Roman" w:eastAsia="Times New Roman" w:hAnsi="Times New Roman"/>
          <w:color w:val="000000"/>
          <w:szCs w:val="28"/>
          <w:lang w:eastAsia="ar-SA"/>
        </w:rPr>
        <w:t xml:space="preserve"> шкіл, театру, здійснення контролю за виконанням робіт;</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розробка та подання на розгляд міської ради пропозицій про поліпшення діяльності міських закладів культури;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розгляд листів (заяв і скарг) громадян з питань, що відносяться до компетенції відділу і вжиття по них необхідних заходів.</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3.3. Функції та повноваження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підготовка та подання на розгляд проектів рішень міської ради та її виконавчого комітету, розпоряджень міського голови з питань розвитку культури</w:t>
      </w:r>
      <w:r w:rsidR="007D5C2D">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охорони культурної спадщини</w:t>
      </w:r>
      <w:r w:rsidR="007D5C2D">
        <w:rPr>
          <w:rFonts w:ascii="Times New Roman" w:hAnsi="Times New Roman" w:cs="Times New Roman"/>
          <w:color w:val="000000"/>
          <w:sz w:val="28"/>
          <w:szCs w:val="28"/>
          <w:lang w:val="uk-UA"/>
        </w:rPr>
        <w:t xml:space="preserve">, </w:t>
      </w:r>
      <w:r w:rsidR="007D5C2D">
        <w:rPr>
          <w:rFonts w:ascii="Times New Roman" w:hAnsi="Times New Roman" w:cs="Times New Roman"/>
          <w:color w:val="000000"/>
          <w:sz w:val="28"/>
          <w:szCs w:val="28"/>
          <w:shd w:val="clear" w:color="auto" w:fill="FFFFFF"/>
          <w:lang w:val="uk-UA"/>
        </w:rPr>
        <w:t xml:space="preserve"> </w:t>
      </w:r>
      <w:r w:rsidR="007D5C2D" w:rsidRPr="007615FF">
        <w:rPr>
          <w:rFonts w:ascii="Times New Roman" w:hAnsi="Times New Roman" w:cs="Times New Roman"/>
          <w:color w:val="000000"/>
          <w:sz w:val="28"/>
          <w:szCs w:val="28"/>
          <w:shd w:val="clear" w:color="auto" w:fill="FFFFFF"/>
          <w:lang w:val="uk-UA"/>
        </w:rPr>
        <w:t xml:space="preserve">релігії та захисту прав національних меншин </w:t>
      </w:r>
      <w:r>
        <w:rPr>
          <w:rFonts w:ascii="Times New Roman" w:hAnsi="Times New Roman" w:cs="Times New Roman"/>
          <w:color w:val="000000"/>
          <w:sz w:val="28"/>
          <w:szCs w:val="28"/>
          <w:lang w:val="uk-UA"/>
        </w:rPr>
        <w:t xml:space="preserve">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подання міському голові пропозицій щодо відзначення працівників галузі культури міста і спеціалістів відділу державними нагородами, присвоєння почесних звань, застосування, в межах своєї компетенції, інших форм морального і матеріального заохочення за досягнення у творчій, педагогічній, культурно – освітній діяльності;</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розробка проектів цільових і комплексних програм розвитку культури та мистецтв у місті і подання їх на розгляд міської ради;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укладання договорів відповідно до законодавства, а з питань, віднесених до виключної компетенції ради, подання їх на затвердження відповідної ради;</w:t>
      </w:r>
    </w:p>
    <w:p w:rsidR="00D618E1" w:rsidRPr="007615FF" w:rsidRDefault="00D618E1">
      <w:pPr>
        <w:pStyle w:val="a9"/>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 підготовка матеріалів для звіту міському голові;</w:t>
      </w:r>
      <w:r w:rsidR="003D07EC" w:rsidRPr="007615FF">
        <w:rPr>
          <w:rFonts w:ascii="Times New Roman" w:hAnsi="Times New Roman" w:cs="Times New Roman"/>
          <w:color w:val="000000"/>
          <w:sz w:val="28"/>
          <w:szCs w:val="28"/>
        </w:rPr>
        <w:t xml:space="preserve"> </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збір, аналіз, обробка та оперативне подання інформації про діяльність відділу та закладів культури у повному обсязі, крім випадків передбачених Законом України «Про державну таємницю»;</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має право скликати в установленому порядку наради, ініціювати утворення та створювати робочі групи з питань, що належать до компетенції відділу;</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xml:space="preserve">- одержування в установленому порядку від інших структурних підрозділів Павлоградської міської ради, підприємств, </w:t>
      </w:r>
      <w:r w:rsidR="00840A39">
        <w:rPr>
          <w:rFonts w:ascii="Times New Roman" w:hAnsi="Times New Roman" w:cs="Times New Roman"/>
          <w:color w:val="000000"/>
          <w:sz w:val="28"/>
          <w:szCs w:val="28"/>
          <w:lang w:val="uk-UA"/>
        </w:rPr>
        <w:t xml:space="preserve"> </w:t>
      </w:r>
      <w:r w:rsidR="00B021F1">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установ і </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організацій </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усіх</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форм </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власності документи та інші матеріали, необхідні для виконання покладених на відділ завдань;</w:t>
      </w:r>
    </w:p>
    <w:p w:rsidR="00591F1D" w:rsidRDefault="00D618E1" w:rsidP="003D422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залучення до організації та проведення міських культурно – мистецьких заходів спеціалістів інших структурних підрозділів Павлоградської міської ради, спеціалістів, окремих виконавців та творчі колективи закладів, установ, підприємств та організацій культурно – мистецької сфери;</w:t>
      </w:r>
    </w:p>
    <w:p w:rsidR="00D618E1" w:rsidRDefault="00D618E1" w:rsidP="00591F1D">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залучення спеціалістів інших структурних підрозділів Павлоградської міської ради, виконавчих органів державної влади, підприємств, установ, організацій та об'єднань громадян для розгляду питань, що </w:t>
      </w:r>
      <w:r w:rsidR="00591F1D">
        <w:rPr>
          <w:rFonts w:ascii="Times New Roman" w:hAnsi="Times New Roman" w:cs="Times New Roman"/>
          <w:color w:val="000000"/>
          <w:sz w:val="28"/>
          <w:szCs w:val="28"/>
          <w:lang w:val="uk-UA"/>
        </w:rPr>
        <w:t>належать до компетенції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координування роботи з питань культурного обслуговування населення з іншими виконавчими органами міської ради;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представництво інтересів Павлоградської міської ради, виконавчого комітету Павлоградської міської ради та міського голови в місцевих, апеляційних, вищих спеціалізованих судах та у Верховному Суді України, у тому числі у взаємовідносинах з державними органами, органами місцевого самоврядування, підприємствами, установами, організаціями усіх форм власності за дорученням міського голови в межах повноважень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забезпеченню соціального захисту працівників підвідомчих закладів культури;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атестації закладів, підпорядкованих відділу та проведення атестації працівників галузі культури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підготовка та подання статистичної звітності про стан та розвиток галузі культури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аналіз матеріалів, які надходять від правоохоронних, судових органів та органів прокуратури, інших державних органів та установ, сприяє своєчасному вжиттю заходів за результатами їх розгляду за дорученням керівництва;</w:t>
      </w:r>
    </w:p>
    <w:p w:rsidR="00D618E1" w:rsidRPr="003A1FA2"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створення умов для розвитку професійного та самодіяльного музичного, театрального, </w:t>
      </w:r>
      <w:r w:rsidRPr="003A1FA2">
        <w:rPr>
          <w:rFonts w:ascii="Times New Roman" w:hAnsi="Times New Roman" w:cs="Times New Roman"/>
          <w:color w:val="000000"/>
          <w:sz w:val="28"/>
          <w:szCs w:val="28"/>
          <w:lang w:val="uk-UA"/>
        </w:rPr>
        <w:t>хореографічного, образотворчого, декоративно – ужиткового мистецтва, народної художньої творчості, культурного дозвілля населення;</w:t>
      </w:r>
    </w:p>
    <w:p w:rsidR="00D618E1" w:rsidRPr="003A1FA2" w:rsidRDefault="00D618E1">
      <w:pPr>
        <w:pStyle w:val="a9"/>
        <w:jc w:val="both"/>
        <w:rPr>
          <w:rFonts w:ascii="Times New Roman" w:hAnsi="Times New Roman" w:cs="Times New Roman"/>
          <w:color w:val="000000"/>
          <w:sz w:val="28"/>
          <w:szCs w:val="28"/>
          <w:lang w:val="uk-UA"/>
        </w:rPr>
      </w:pPr>
      <w:r w:rsidRPr="003A1FA2">
        <w:rPr>
          <w:rFonts w:ascii="Times New Roman" w:hAnsi="Times New Roman" w:cs="Times New Roman"/>
          <w:color w:val="000000"/>
          <w:sz w:val="28"/>
          <w:szCs w:val="28"/>
          <w:lang w:val="uk-UA"/>
        </w:rPr>
        <w:t>- організація та проведення фестивалів, свят, конкурсів, оглядів професійного мистецтва і самодіяльності художньої творчості, виставок творів образотворчого та декоративно – ужиткового мистецтва;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вживання заходів щодо зміцнення міжнародних і міжміських культурних зв'язків відповідно до законодавства, підтримка дружніх культурних зв'язків з відповідними структурами міст – побратимів у межах своїх повноважень;</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роботі творчих спілок, національно – культурних товариств, асоціацій, інших громадських та неприбуткових організацій, які діють у сфері культури;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контроль за дотриманням закладами культури, підпорядкованими відділу, чинних законів, положень, правил, наказів та інструкцій, що регламентують роботу зазначених закладів;</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та контроль за забезпеченням відповідного утримання та ремонту будівель та приміщень закладів культури, благоустрою їх території;</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розподіл бюджетних асигнувань серед підвідомчих установ, затвердження та контроль виконання кошторисів витрат на їх утримання;</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планування витрат на культурно – освітню роботу та виконання загальноміських культурних програм, здійснення звітності;</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зміцнення матеріально – технічної бази закладів культури, мистецької освіти, шкіл естетичного виховання в місті, а також формування естетичних смаків населення;</w:t>
      </w:r>
      <w:r w:rsidR="002576AA" w:rsidRPr="002576AA">
        <w:rPr>
          <w:rFonts w:ascii="Times New Roman" w:hAnsi="Times New Roman" w:cs="Times New Roman"/>
          <w:color w:val="000000"/>
          <w:sz w:val="28"/>
          <w:szCs w:val="28"/>
          <w:lang w:val="uk-UA"/>
        </w:rPr>
        <w:t xml:space="preserve"> </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підбір, узгодження, призначення на посаду та звільнення з неї керівників  закладів культури комунальної форми власності у відповідності до діючого законодавства;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вивчення потреби та формування державного замовлення на кадри та організацію роботи з ними;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організація навчання з питань охорони праці та техніки безпеки;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збереженню та відродженню осередків традиційної народної творчості, художніх промислів і ремесел;</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розгляд звернень громадян, підприємств, установ, організацій, у тому числі об'єднань громадян, депутатських звернень та запитів у порядку, передбаченому чинним законодавством України, забезпечення виконання вимог законодавства України про доступ до публічної інформації та про захист персональних даних;</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надання, у межах своїх повноважень, </w:t>
      </w:r>
      <w:proofErr w:type="spellStart"/>
      <w:r>
        <w:rPr>
          <w:rFonts w:ascii="Times New Roman" w:hAnsi="Times New Roman" w:cs="Times New Roman"/>
          <w:color w:val="000000"/>
          <w:sz w:val="28"/>
          <w:szCs w:val="28"/>
          <w:lang w:val="uk-UA"/>
        </w:rPr>
        <w:t>інформаційно</w:t>
      </w:r>
      <w:proofErr w:type="spellEnd"/>
      <w:r>
        <w:rPr>
          <w:rFonts w:ascii="Times New Roman" w:hAnsi="Times New Roman" w:cs="Times New Roman"/>
          <w:color w:val="000000"/>
          <w:sz w:val="28"/>
          <w:szCs w:val="28"/>
          <w:lang w:val="uk-UA"/>
        </w:rPr>
        <w:t xml:space="preserve"> – методичної та консультативної допомоги закладам, установам, підприємствам і організаціям культурно – мистецької сфери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дотримання режиму використання пам'яток культурної спадщини місцевого значення, їх територій, зон охорони;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координація роботи щодо встановлення та утримання охоронних дощок, охоронних знаків, інших інформаційних написів, позначок на пам'ятках культурної спадщини або в межах їх територій;</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надання пропозицій стосовно занесення об'єктів культурної спадщини до Державного реєстру нерухомих пам'яток України та внесення змін до нього;</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укладання охоронних договорів на пам'ятки культурної спадщини в межах повноважень, делегованих управлінням відповідно до закону;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організація розроблення відповідних програм охорони культурної спадщини;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інформування відповідних органів про пошкодження, руйнування, загрозу або можливу загрозу пошкодження, руйнування пам'яток культурної спадщини;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у встановленому порядку нарад з питань, що належать до компетенції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здійснення інших функцій згідно Конституції України, Законів України «Про місцеве самоврядування в Україні», «Про охорону культурної спадщини», «Про музеї та музейну справу», іншими нормативно – правовими актами.</w:t>
      </w:r>
    </w:p>
    <w:p w:rsidR="00D618E1" w:rsidRDefault="00D618E1">
      <w:pPr>
        <w:pStyle w:val="a8"/>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ab/>
        <w:t>3.4.  Виконує інші функції, відповідно до покладених на нього завдань.</w:t>
      </w:r>
    </w:p>
    <w:p w:rsidR="00D618E1" w:rsidRDefault="00D618E1">
      <w:pPr>
        <w:pStyle w:val="a9"/>
        <w:ind w:left="450"/>
        <w:jc w:val="center"/>
        <w:rPr>
          <w:rFonts w:ascii="Times New Roman" w:hAnsi="Times New Roman" w:cs="Times New Roman"/>
          <w:color w:val="000000"/>
          <w:sz w:val="28"/>
          <w:szCs w:val="28"/>
          <w:lang w:val="uk-UA"/>
        </w:rPr>
      </w:pPr>
    </w:p>
    <w:p w:rsidR="00D618E1" w:rsidRDefault="00D618E1">
      <w:pPr>
        <w:pStyle w:val="a9"/>
        <w:ind w:left="450"/>
        <w:jc w:val="center"/>
        <w:rPr>
          <w:rFonts w:ascii="Times New Roman" w:hAnsi="Times New Roman" w:cs="Times New Roman"/>
          <w:b/>
          <w:color w:val="000000"/>
          <w:sz w:val="28"/>
          <w:szCs w:val="28"/>
          <w:lang w:val="uk-UA"/>
        </w:rPr>
      </w:pPr>
    </w:p>
    <w:p w:rsidR="00D618E1" w:rsidRDefault="00D618E1">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IV. ОРГАНИ УПРАВЛІННЯ</w:t>
      </w:r>
    </w:p>
    <w:p w:rsidR="00D618E1" w:rsidRDefault="00D618E1">
      <w:pPr>
        <w:pStyle w:val="a9"/>
        <w:ind w:left="450"/>
        <w:jc w:val="center"/>
        <w:rPr>
          <w:rFonts w:ascii="Times New Roman" w:hAnsi="Times New Roman" w:cs="Times New Roman"/>
          <w:b/>
          <w:color w:val="000000"/>
          <w:sz w:val="28"/>
          <w:szCs w:val="28"/>
          <w:lang w:val="uk-UA"/>
        </w:rPr>
      </w:pPr>
    </w:p>
    <w:p w:rsidR="00D20C59" w:rsidRPr="001A2E2D" w:rsidRDefault="00BC2767" w:rsidP="001A2E2D">
      <w:pPr>
        <w:pStyle w:val="a9"/>
        <w:ind w:firstLine="709"/>
        <w:jc w:val="both"/>
        <w:rPr>
          <w:rFonts w:ascii="Times New Roman" w:hAnsi="Times New Roman" w:cs="Times New Roman"/>
          <w:sz w:val="28"/>
          <w:szCs w:val="28"/>
          <w:lang w:val="uk-UA"/>
        </w:rPr>
      </w:pPr>
      <w:r w:rsidRPr="001A2E2D">
        <w:rPr>
          <w:rFonts w:ascii="Times New Roman" w:hAnsi="Times New Roman" w:cs="Times New Roman"/>
          <w:sz w:val="28"/>
          <w:szCs w:val="28"/>
          <w:lang w:val="uk-UA"/>
        </w:rPr>
        <w:t xml:space="preserve">4.1. </w:t>
      </w:r>
      <w:r w:rsidR="00D20C59" w:rsidRPr="001A2E2D">
        <w:rPr>
          <w:rFonts w:ascii="Times New Roman" w:hAnsi="Times New Roman" w:cs="Times New Roman"/>
          <w:sz w:val="28"/>
          <w:szCs w:val="28"/>
          <w:lang w:val="uk-UA"/>
        </w:rPr>
        <w:t xml:space="preserve">Відділ культури очолює начальник, який призначається на посаду на конкурсній основі чи за іншою процедурою, передбаченою законодавством України, та звільняється з посади розпорядженням міського голови. Посада начальника відділу культури відноситься до </w:t>
      </w:r>
      <w:r w:rsidR="00D20C59" w:rsidRPr="001A2E2D">
        <w:rPr>
          <w:rFonts w:ascii="Times New Roman" w:hAnsi="Times New Roman" w:cs="Times New Roman"/>
          <w:sz w:val="28"/>
          <w:szCs w:val="28"/>
          <w:lang w:val="en-US"/>
        </w:rPr>
        <w:t>V</w:t>
      </w:r>
      <w:r w:rsidR="00D20C59" w:rsidRPr="001A2E2D">
        <w:rPr>
          <w:rFonts w:ascii="Times New Roman" w:hAnsi="Times New Roman" w:cs="Times New Roman"/>
          <w:sz w:val="28"/>
          <w:szCs w:val="28"/>
        </w:rPr>
        <w:t xml:space="preserve"> </w:t>
      </w:r>
      <w:r w:rsidR="00D20C59" w:rsidRPr="001A2E2D">
        <w:rPr>
          <w:rFonts w:ascii="Times New Roman" w:hAnsi="Times New Roman" w:cs="Times New Roman"/>
          <w:sz w:val="28"/>
          <w:szCs w:val="28"/>
          <w:lang w:val="uk-UA"/>
        </w:rPr>
        <w:t>к</w:t>
      </w:r>
      <w:proofErr w:type="spellStart"/>
      <w:r w:rsidR="00D20C59" w:rsidRPr="001A2E2D">
        <w:rPr>
          <w:rFonts w:ascii="Times New Roman" w:hAnsi="Times New Roman" w:cs="Times New Roman"/>
          <w:sz w:val="28"/>
          <w:szCs w:val="28"/>
        </w:rPr>
        <w:t>атегорії</w:t>
      </w:r>
      <w:proofErr w:type="spellEnd"/>
      <w:r w:rsidR="00D20C59" w:rsidRPr="001A2E2D">
        <w:rPr>
          <w:rFonts w:ascii="Times New Roman" w:hAnsi="Times New Roman" w:cs="Times New Roman"/>
          <w:sz w:val="28"/>
          <w:szCs w:val="28"/>
          <w:lang w:val="uk-UA"/>
        </w:rPr>
        <w:t xml:space="preserve"> посад осіб місцевого </w:t>
      </w:r>
      <w:r w:rsidR="00D20C59" w:rsidRPr="001A2E2D">
        <w:rPr>
          <w:rFonts w:ascii="Times New Roman" w:hAnsi="Times New Roman" w:cs="Times New Roman"/>
          <w:sz w:val="28"/>
          <w:szCs w:val="28"/>
          <w:lang w:val="uk-UA"/>
        </w:rPr>
        <w:lastRenderedPageBreak/>
        <w:t>самоврядування. Начальник відділу та спеціалісти відділу є посадовими особами місцевого самоврядування.</w:t>
      </w:r>
    </w:p>
    <w:p w:rsidR="00D618E1" w:rsidRDefault="00D618E1">
      <w:pPr>
        <w:pStyle w:val="a9"/>
        <w:ind w:firstLine="709"/>
        <w:jc w:val="both"/>
        <w:rPr>
          <w:rFonts w:ascii="Times New Roman" w:hAnsi="Times New Roman" w:cs="Times New Roman"/>
          <w:color w:val="000000"/>
          <w:sz w:val="28"/>
          <w:szCs w:val="28"/>
          <w:lang w:val="uk-UA"/>
        </w:rPr>
      </w:pP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4.2. Начальник відділу:</w:t>
      </w:r>
    </w:p>
    <w:p w:rsidR="00CA6723" w:rsidRDefault="0044575E" w:rsidP="00670691">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w:t>
      </w:r>
      <w:r w:rsidR="006C354A">
        <w:rPr>
          <w:rFonts w:ascii="Times New Roman" w:eastAsia="Times New Roman" w:hAnsi="Times New Roman"/>
          <w:color w:val="000000"/>
          <w:szCs w:val="28"/>
          <w:lang w:eastAsia="ar-SA"/>
        </w:rPr>
        <w:t xml:space="preserve">  </w:t>
      </w:r>
      <w:r w:rsidR="00D618E1">
        <w:rPr>
          <w:rFonts w:ascii="Times New Roman" w:eastAsia="Times New Roman" w:hAnsi="Times New Roman"/>
          <w:color w:val="000000"/>
          <w:szCs w:val="28"/>
          <w:lang w:eastAsia="ar-SA"/>
        </w:rPr>
        <w:t xml:space="preserve">керує діяльністю відділу культури, забезпечує виконання поставлених  </w:t>
      </w:r>
    </w:p>
    <w:p w:rsidR="00D618E1" w:rsidRDefault="0003438A" w:rsidP="0003438A">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w:t>
      </w:r>
      <w:r w:rsidR="00D618E1">
        <w:rPr>
          <w:rFonts w:ascii="Times New Roman" w:eastAsia="Times New Roman" w:hAnsi="Times New Roman"/>
          <w:color w:val="000000"/>
          <w:szCs w:val="28"/>
          <w:lang w:eastAsia="ar-SA"/>
        </w:rPr>
        <w:t>завдань, несе персональну відповідальність за його діяльність;</w:t>
      </w:r>
    </w:p>
    <w:p w:rsidR="00D618E1" w:rsidRPr="004D0874" w:rsidRDefault="00D618E1" w:rsidP="004D0874">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подає на затвердження міському голові кошторис доходів і видатків та штатний розпис відділу в межах граничної чисельності та фонду оплати </w:t>
      </w:r>
      <w:r w:rsidRPr="004D0874">
        <w:rPr>
          <w:rFonts w:ascii="Times New Roman" w:eastAsia="Times New Roman" w:hAnsi="Times New Roman"/>
          <w:color w:val="000000"/>
          <w:szCs w:val="28"/>
          <w:lang w:eastAsia="ar-SA"/>
        </w:rPr>
        <w:t>праці  його працівників, видатків на утримання відділу в межах кошторисних призначень;</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бере безпосередню участь у формуванні бюджету культурної галузі міста;</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кошториси розпорядників бюджетних коштів нижчого рівня;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веде роботу по залученню, розподілу бюджетних коштів серед структурних підрозділів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забезпечує внутрішній фінансовий контроль за діяльністю усіх структурних підрозділів відділу, відповідає за виконання фінансової дисципліни усіх підвідомчих установ;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представляє інтереси міста в галузі культури у відносинах з юридичними та фізичними особами;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розпоряджається коштами в межах затвердженого кошторису витрат на утримання відділу, закладів культури, цільових програм;</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штатні розклади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приймає на роботу і звільняє в установленому порядку керівників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визначає ступінь відповідальності керівників закладів культури та мистецтв;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структуру та штатний розпис, списки закладів культури, положення, посадові інструкції  керівників;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надає працівникам відділу відпустку на підставі заяви, поданої на ім'я начальника відділу культури не пізніше як за 10 календарних днів до початку відпустки, завізованої начальником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здійснює згідно чинного законодавства та цього положення,  встановлення особистих надбавок, преміювання, надання матеріальної допомоги та оформлення відряджень працівників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видає в межах компетенції відділу накази і розпорядження на підставі та на виконання рішень і розпоряджень міського голови, міської ради, її виконавчого комітету, а також актів вищестоящих органів державної влади і органів державного управління та контролює їх виконання;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готує   відповідні  документи  на   розгляд  міськвиконкому, сесії міської ради </w:t>
      </w:r>
    </w:p>
    <w:p w:rsidR="00D618E1" w:rsidRDefault="007B2A0F">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val="ru-RU" w:eastAsia="ar-SA"/>
        </w:rPr>
        <w:t xml:space="preserve">     </w:t>
      </w:r>
      <w:r w:rsidR="00D618E1">
        <w:rPr>
          <w:rFonts w:ascii="Times New Roman" w:eastAsia="Times New Roman" w:hAnsi="Times New Roman"/>
          <w:color w:val="000000"/>
          <w:szCs w:val="28"/>
          <w:lang w:eastAsia="ar-SA"/>
        </w:rPr>
        <w:t>щодо діяльності сфери культури, реалізації культурної політики у місті;</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представляє в установленому порядку до нагородження працівників культури, які особливо відзначилися;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заохочує та надає дисциплінарні стягнення на керівників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проводить наради керівників закладів культури, семінари, інші форми;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залучає до участі в міських заходах спеціалістів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несе відповідальність за неякісне або несвоєчасне виконання посадових обов'язків працівниками відділу, бездіяльність або не використання наданих їм прав, порушення обмежень, передбачених законодавством про службу в </w:t>
      </w:r>
      <w:r>
        <w:rPr>
          <w:rFonts w:ascii="Times New Roman" w:eastAsia="Times New Roman" w:hAnsi="Times New Roman"/>
          <w:color w:val="000000"/>
          <w:szCs w:val="28"/>
          <w:lang w:eastAsia="ar-SA"/>
        </w:rPr>
        <w:lastRenderedPageBreak/>
        <w:t>органах місцевого самоврядування;</w:t>
      </w:r>
    </w:p>
    <w:p w:rsidR="00E37B34" w:rsidRDefault="00D618E1" w:rsidP="00E37B34">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несе відповідальність за формування та використання кадрового резерву;</w:t>
      </w:r>
    </w:p>
    <w:p w:rsidR="00D618E1" w:rsidRPr="003D4221" w:rsidRDefault="00D618E1" w:rsidP="003D4221">
      <w:pPr>
        <w:pStyle w:val="a9"/>
        <w:numPr>
          <w:ilvl w:val="0"/>
          <w:numId w:val="2"/>
        </w:numPr>
        <w:jc w:val="both"/>
        <w:rPr>
          <w:rFonts w:ascii="Times New Roman" w:hAnsi="Times New Roman" w:cs="Times New Roman"/>
          <w:color w:val="000000"/>
          <w:sz w:val="28"/>
          <w:szCs w:val="28"/>
          <w:lang w:val="uk-UA"/>
        </w:rPr>
      </w:pPr>
      <w:r w:rsidRPr="00E37B34">
        <w:rPr>
          <w:rFonts w:ascii="Times New Roman" w:hAnsi="Times New Roman" w:cs="Times New Roman"/>
          <w:color w:val="000000"/>
          <w:sz w:val="28"/>
          <w:szCs w:val="28"/>
          <w:lang w:val="uk-UA"/>
        </w:rPr>
        <w:t>несе відповідальність за діяльність щодо запобігання і протидії корупції;</w:t>
      </w:r>
      <w:r w:rsidR="007115EB" w:rsidRPr="00E37B34">
        <w:rPr>
          <w:rFonts w:ascii="Times New Roman" w:hAnsi="Times New Roman" w:cs="Times New Roman"/>
          <w:color w:val="000000"/>
          <w:sz w:val="28"/>
          <w:szCs w:val="28"/>
          <w:lang w:val="uk-UA"/>
        </w:rPr>
        <w:t xml:space="preserve"> </w:t>
      </w:r>
    </w:p>
    <w:p w:rsidR="00D618E1" w:rsidRDefault="00D618E1">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несе персональну відповідальність за забезпечення дотримання вимог законодавства України «Про захист персональних даних»;</w:t>
      </w:r>
    </w:p>
    <w:p w:rsidR="00D618E1" w:rsidRDefault="00D618E1">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контролює стан трудової та виконавчої дисципліни у відділі.</w:t>
      </w:r>
    </w:p>
    <w:p w:rsidR="00D618E1" w:rsidRDefault="00D618E1">
      <w:pPr>
        <w:pStyle w:val="a9"/>
        <w:ind w:left="450"/>
        <w:jc w:val="center"/>
        <w:rPr>
          <w:rFonts w:ascii="Times New Roman" w:hAnsi="Times New Roman" w:cs="Times New Roman"/>
          <w:b/>
          <w:color w:val="000000"/>
          <w:sz w:val="28"/>
          <w:szCs w:val="28"/>
          <w:lang w:val="uk-UA"/>
        </w:rPr>
      </w:pPr>
    </w:p>
    <w:p w:rsidR="00D618E1" w:rsidRDefault="00D618E1" w:rsidP="00B65214">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 МАТЕРІАЛЬНО – ФІНАНСОВА ОСНОВА ДІЯЛЬНОСТІ</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Відділ утримується за рахунок коштів бюджету міста. Використання коштів здійснюється згідно кошторису доходів та видатків.</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Відділ здійснює функції головного розпорядника коштів місцевого бюд</w:t>
      </w:r>
      <w:r w:rsidR="00886CB0">
        <w:rPr>
          <w:rFonts w:ascii="Times New Roman" w:hAnsi="Times New Roman" w:cs="Times New Roman"/>
          <w:color w:val="000000"/>
          <w:sz w:val="28"/>
          <w:szCs w:val="28"/>
          <w:lang w:val="uk-UA"/>
        </w:rPr>
        <w:t>жету відповідно установлених КПКВК</w:t>
      </w:r>
      <w:r>
        <w:rPr>
          <w:rFonts w:ascii="Times New Roman" w:hAnsi="Times New Roman" w:cs="Times New Roman"/>
          <w:color w:val="000000"/>
          <w:sz w:val="28"/>
          <w:szCs w:val="28"/>
          <w:lang w:val="uk-UA"/>
        </w:rPr>
        <w:t xml:space="preserve"> та КЕКВ. </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Фінансову бухгалтерську діяльність веде головний бухгалтер та головний спеціаліст відділу культури Павлоградської міської ради.</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Джерелом фінансування міських культурно-просвітницьких програм можуть бути благодійні та спонсорські надходження.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5.5. Утримання відділу здійснюється за рахунок коштів міського бюджету. Гранична чисельність, фонд оплати працівників та видатків на утримання працівників відділу затверджуються Павлоградською міською радою. Кошторис та штатний розпис відділу в межах граничної чисельності і фонду оплати працівників затверджується міським головою.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5.6. Майно відділу є комунальною власністю територіальної громади міста і передається відділу на праві оперативного управління.</w:t>
      </w:r>
    </w:p>
    <w:p w:rsidR="00D618E1" w:rsidRDefault="00D618E1">
      <w:pPr>
        <w:pStyle w:val="a8"/>
        <w:tabs>
          <w:tab w:val="left" w:pos="6480"/>
        </w:tabs>
        <w:ind w:left="0"/>
        <w:jc w:val="center"/>
        <w:rPr>
          <w:rFonts w:ascii="Times New Roman" w:eastAsia="Times New Roman" w:hAnsi="Times New Roman"/>
          <w:color w:val="000000"/>
          <w:szCs w:val="28"/>
          <w:lang w:eastAsia="ar-SA"/>
        </w:rPr>
      </w:pPr>
    </w:p>
    <w:p w:rsidR="00D618E1" w:rsidRPr="00B65214" w:rsidRDefault="00D618E1" w:rsidP="00B65214">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VI. ВІДПОВІДАЛЬНІСТЬ</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 Персональну відповідальність за роботу відділу, належне здійснення покладених на нього завдань та функцій несе начальник відділу.</w:t>
      </w:r>
    </w:p>
    <w:p w:rsidR="00D618E1" w:rsidRDefault="00D618E1">
      <w:pPr>
        <w:pStyle w:val="a9"/>
        <w:numPr>
          <w:ilvl w:val="1"/>
          <w:numId w:val="6"/>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Спеціалісти відділу можуть бути притягнуті до цивільної, адміністративної, кримінальної та інших видів відповідальності у випадках та у порядку, передбачених чинним законодавством України.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6.3. Спеціалісти несуть відповідальність за своєчасне та належне виконання обов'язків, передбачених даним Положенням і посадовими інструкціями, в порядку, визначеному чинним законодавством.</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p>
    <w:p w:rsidR="00D618E1" w:rsidRPr="00B65214" w:rsidRDefault="00D618E1" w:rsidP="00B65214">
      <w:pPr>
        <w:pStyle w:val="a9"/>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VII. ЗАКЛЮЧНІ ПОЛОЖЕННЯ</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7.1. Припинення діяльності відділу здійснюється за рішенням Павлоградської  міської ради відповідно до вимог чинного законодавства України.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7.2. Зміни і доповнення до цього Положення вносяться за рішенням Павлоградської міської ради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7.3. Ліквідація здійснюється ліквідаційною комісією, призначеною рішенням міської ради.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7.4. При реорганізації чи ліквідації відділу звільненим працівникам гарантується додержання їх прав та інтересів відповідно до трудового законодавства України.</w:t>
      </w:r>
    </w:p>
    <w:p w:rsidR="00D618E1" w:rsidRDefault="00D618E1">
      <w:pPr>
        <w:pStyle w:val="a9"/>
        <w:jc w:val="both"/>
        <w:rPr>
          <w:rFonts w:ascii="Times New Roman" w:hAnsi="Times New Roman" w:cs="Times New Roman"/>
          <w:b/>
          <w:bCs/>
          <w:color w:val="000000"/>
          <w:sz w:val="28"/>
          <w:szCs w:val="28"/>
          <w:lang w:val="uk-UA"/>
        </w:rPr>
      </w:pPr>
    </w:p>
    <w:p w:rsidR="00D618E1" w:rsidRDefault="00D618E1">
      <w:pPr>
        <w:rPr>
          <w:rFonts w:ascii="Times New Roman" w:eastAsia="Times New Roman" w:hAnsi="Times New Roman"/>
          <w:color w:val="000000"/>
          <w:sz w:val="28"/>
          <w:szCs w:val="28"/>
          <w:lang w:val="uk-UA" w:eastAsia="ar-SA"/>
        </w:rPr>
      </w:pPr>
      <w:r>
        <w:rPr>
          <w:rFonts w:ascii="Times New Roman" w:eastAsia="Times New Roman" w:hAnsi="Times New Roman"/>
          <w:color w:val="000000"/>
          <w:sz w:val="28"/>
          <w:szCs w:val="28"/>
          <w:lang w:val="uk-UA" w:eastAsia="ar-SA"/>
        </w:rPr>
        <w:t xml:space="preserve"> Секретар міської ради</w:t>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sidR="00FB1711">
        <w:rPr>
          <w:rFonts w:ascii="Times New Roman" w:eastAsia="Times New Roman" w:hAnsi="Times New Roman"/>
          <w:color w:val="000000"/>
          <w:sz w:val="28"/>
          <w:szCs w:val="28"/>
          <w:lang w:val="uk-UA" w:eastAsia="ar-SA"/>
        </w:rPr>
        <w:t xml:space="preserve">С.А. </w:t>
      </w:r>
      <w:proofErr w:type="spellStart"/>
      <w:r w:rsidR="00FB1711">
        <w:rPr>
          <w:rFonts w:ascii="Times New Roman" w:eastAsia="Times New Roman" w:hAnsi="Times New Roman"/>
          <w:color w:val="000000"/>
          <w:sz w:val="28"/>
          <w:szCs w:val="28"/>
          <w:lang w:val="uk-UA" w:eastAsia="ar-SA"/>
        </w:rPr>
        <w:t>Остренко</w:t>
      </w:r>
      <w:proofErr w:type="spellEnd"/>
      <w:r w:rsidR="00FB1711">
        <w:rPr>
          <w:rFonts w:ascii="Times New Roman" w:eastAsia="Times New Roman" w:hAnsi="Times New Roman"/>
          <w:color w:val="000000"/>
          <w:sz w:val="28"/>
          <w:szCs w:val="28"/>
          <w:lang w:val="uk-UA" w:eastAsia="ar-SA"/>
        </w:rPr>
        <w:t xml:space="preserve"> </w:t>
      </w:r>
    </w:p>
    <w:sectPr w:rsidR="00D618E1" w:rsidSect="00F40A82">
      <w:pgSz w:w="11906" w:h="16838"/>
      <w:pgMar w:top="510" w:right="567"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2952" w:hanging="432"/>
      </w:pPr>
    </w:lvl>
    <w:lvl w:ilvl="1">
      <w:start w:val="1"/>
      <w:numFmt w:val="none"/>
      <w:suff w:val="nothing"/>
      <w:lvlText w:val=""/>
      <w:lvlJc w:val="left"/>
      <w:pPr>
        <w:tabs>
          <w:tab w:val="num" w:pos="0"/>
        </w:tabs>
        <w:ind w:left="3096" w:hanging="576"/>
      </w:pPr>
    </w:lvl>
    <w:lvl w:ilvl="2">
      <w:start w:val="1"/>
      <w:numFmt w:val="none"/>
      <w:suff w:val="nothing"/>
      <w:lvlText w:val=""/>
      <w:lvlJc w:val="left"/>
      <w:pPr>
        <w:tabs>
          <w:tab w:val="num" w:pos="0"/>
        </w:tabs>
        <w:ind w:left="3240" w:hanging="720"/>
      </w:pPr>
    </w:lvl>
    <w:lvl w:ilvl="3">
      <w:start w:val="1"/>
      <w:numFmt w:val="none"/>
      <w:suff w:val="nothing"/>
      <w:lvlText w:val=""/>
      <w:lvlJc w:val="left"/>
      <w:pPr>
        <w:tabs>
          <w:tab w:val="num" w:pos="0"/>
        </w:tabs>
        <w:ind w:left="3384" w:hanging="864"/>
      </w:pPr>
    </w:lvl>
    <w:lvl w:ilvl="4">
      <w:start w:val="1"/>
      <w:numFmt w:val="none"/>
      <w:suff w:val="nothing"/>
      <w:lvlText w:val=""/>
      <w:lvlJc w:val="left"/>
      <w:pPr>
        <w:tabs>
          <w:tab w:val="num" w:pos="0"/>
        </w:tabs>
        <w:ind w:left="3528" w:hanging="1008"/>
      </w:pPr>
    </w:lvl>
    <w:lvl w:ilvl="5">
      <w:start w:val="1"/>
      <w:numFmt w:val="none"/>
      <w:suff w:val="nothing"/>
      <w:lvlText w:val=""/>
      <w:lvlJc w:val="left"/>
      <w:pPr>
        <w:tabs>
          <w:tab w:val="num" w:pos="0"/>
        </w:tabs>
        <w:ind w:left="3672" w:hanging="1152"/>
      </w:pPr>
    </w:lvl>
    <w:lvl w:ilvl="6">
      <w:start w:val="1"/>
      <w:numFmt w:val="none"/>
      <w:suff w:val="nothing"/>
      <w:lvlText w:val=""/>
      <w:lvlJc w:val="left"/>
      <w:pPr>
        <w:tabs>
          <w:tab w:val="num" w:pos="0"/>
        </w:tabs>
        <w:ind w:left="3816" w:hanging="1296"/>
      </w:pPr>
    </w:lvl>
    <w:lvl w:ilvl="7">
      <w:start w:val="1"/>
      <w:numFmt w:val="none"/>
      <w:suff w:val="nothing"/>
      <w:lvlText w:val=""/>
      <w:lvlJc w:val="left"/>
      <w:pPr>
        <w:tabs>
          <w:tab w:val="num" w:pos="0"/>
        </w:tabs>
        <w:ind w:left="3960" w:hanging="1440"/>
      </w:pPr>
    </w:lvl>
    <w:lvl w:ilvl="8">
      <w:start w:val="1"/>
      <w:numFmt w:val="none"/>
      <w:suff w:val="nothing"/>
      <w:lvlText w:val=""/>
      <w:lvlJc w:val="left"/>
      <w:pPr>
        <w:tabs>
          <w:tab w:val="num" w:pos="0"/>
        </w:tabs>
        <w:ind w:left="4104" w:hanging="1584"/>
      </w:pPr>
    </w:lvl>
  </w:abstractNum>
  <w:abstractNum w:abstractNumId="1">
    <w:nsid w:val="00000002"/>
    <w:multiLevelType w:val="singleLevel"/>
    <w:tmpl w:val="00000002"/>
    <w:name w:val="WW8Num2"/>
    <w:lvl w:ilvl="0">
      <w:start w:val="4"/>
      <w:numFmt w:val="bullet"/>
      <w:lvlText w:val="-"/>
      <w:lvlJc w:val="left"/>
      <w:pPr>
        <w:tabs>
          <w:tab w:val="num" w:pos="360"/>
        </w:tabs>
        <w:ind w:left="360" w:hanging="360"/>
      </w:pPr>
      <w:rPr>
        <w:rFonts w:ascii="Times New Roman" w:hAnsi="Times New Roman"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6"/>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20EB11CA"/>
    <w:multiLevelType w:val="multilevel"/>
    <w:tmpl w:val="582AC56C"/>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429" w:hanging="720"/>
      </w:pPr>
      <w:rPr>
        <w:rFonts w:ascii="Times New Roman" w:hAnsi="Times New Roman" w:hint="default"/>
      </w:rPr>
    </w:lvl>
    <w:lvl w:ilvl="2">
      <w:start w:val="1"/>
      <w:numFmt w:val="decimal"/>
      <w:lvlText w:val="%1.%2.%3."/>
      <w:lvlJc w:val="left"/>
      <w:pPr>
        <w:ind w:left="2138" w:hanging="720"/>
      </w:pPr>
      <w:rPr>
        <w:rFonts w:ascii="Times New Roman" w:hAnsi="Times New Roman" w:hint="default"/>
      </w:rPr>
    </w:lvl>
    <w:lvl w:ilvl="3">
      <w:start w:val="1"/>
      <w:numFmt w:val="decimal"/>
      <w:lvlText w:val="%1.%2.%3.%4."/>
      <w:lvlJc w:val="left"/>
      <w:pPr>
        <w:ind w:left="3207" w:hanging="1080"/>
      </w:pPr>
      <w:rPr>
        <w:rFonts w:ascii="Times New Roman" w:hAnsi="Times New Roman" w:hint="default"/>
      </w:rPr>
    </w:lvl>
    <w:lvl w:ilvl="4">
      <w:start w:val="1"/>
      <w:numFmt w:val="decimal"/>
      <w:lvlText w:val="%1.%2.%3.%4.%5."/>
      <w:lvlJc w:val="left"/>
      <w:pPr>
        <w:ind w:left="4276" w:hanging="1440"/>
      </w:pPr>
      <w:rPr>
        <w:rFonts w:ascii="Times New Roman" w:hAnsi="Times New Roman" w:hint="default"/>
      </w:rPr>
    </w:lvl>
    <w:lvl w:ilvl="5">
      <w:start w:val="1"/>
      <w:numFmt w:val="decimal"/>
      <w:lvlText w:val="%1.%2.%3.%4.%5.%6."/>
      <w:lvlJc w:val="left"/>
      <w:pPr>
        <w:ind w:left="4985" w:hanging="1440"/>
      </w:pPr>
      <w:rPr>
        <w:rFonts w:ascii="Times New Roman" w:hAnsi="Times New Roman" w:hint="default"/>
      </w:rPr>
    </w:lvl>
    <w:lvl w:ilvl="6">
      <w:start w:val="1"/>
      <w:numFmt w:val="decimal"/>
      <w:lvlText w:val="%1.%2.%3.%4.%5.%6.%7."/>
      <w:lvlJc w:val="left"/>
      <w:pPr>
        <w:ind w:left="6054" w:hanging="1800"/>
      </w:pPr>
      <w:rPr>
        <w:rFonts w:ascii="Times New Roman" w:hAnsi="Times New Roman" w:hint="default"/>
      </w:rPr>
    </w:lvl>
    <w:lvl w:ilvl="7">
      <w:start w:val="1"/>
      <w:numFmt w:val="decimal"/>
      <w:lvlText w:val="%1.%2.%3.%4.%5.%6.%7.%8."/>
      <w:lvlJc w:val="left"/>
      <w:pPr>
        <w:ind w:left="7123" w:hanging="2160"/>
      </w:pPr>
      <w:rPr>
        <w:rFonts w:ascii="Times New Roman" w:hAnsi="Times New Roman" w:hint="default"/>
      </w:rPr>
    </w:lvl>
    <w:lvl w:ilvl="8">
      <w:start w:val="1"/>
      <w:numFmt w:val="decimal"/>
      <w:lvlText w:val="%1.%2.%3.%4.%5.%6.%7.%8.%9."/>
      <w:lvlJc w:val="left"/>
      <w:pPr>
        <w:ind w:left="7832" w:hanging="2160"/>
      </w:pPr>
      <w:rPr>
        <w:rFonts w:ascii="Times New Roman" w:hAnsi="Times New Roman" w:hint="default"/>
      </w:rPr>
    </w:lvl>
  </w:abstractNum>
  <w:abstractNum w:abstractNumId="7">
    <w:nsid w:val="39B87D52"/>
    <w:multiLevelType w:val="multilevel"/>
    <w:tmpl w:val="071886F0"/>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470B46F9"/>
    <w:multiLevelType w:val="multilevel"/>
    <w:tmpl w:val="E4DA1FE4"/>
    <w:lvl w:ilvl="0">
      <w:start w:val="1"/>
      <w:numFmt w:val="decimal"/>
      <w:lvlText w:val="%1."/>
      <w:lvlJc w:val="left"/>
      <w:pPr>
        <w:ind w:left="525" w:hanging="525"/>
      </w:pPr>
      <w:rPr>
        <w:rFonts w:cs="Times New Roman" w:hint="default"/>
        <w:b/>
        <w:color w:val="auto"/>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78E3D00"/>
    <w:multiLevelType w:val="multilevel"/>
    <w:tmpl w:val="D862D584"/>
    <w:lvl w:ilvl="0">
      <w:start w:val="4"/>
      <w:numFmt w:val="decimal"/>
      <w:lvlText w:val="%1."/>
      <w:lvlJc w:val="left"/>
      <w:pPr>
        <w:ind w:left="450" w:hanging="450"/>
      </w:pPr>
      <w:rPr>
        <w:rFonts w:hint="default"/>
        <w:color w:val="FF0000"/>
      </w:rPr>
    </w:lvl>
    <w:lvl w:ilvl="1">
      <w:start w:val="1"/>
      <w:numFmt w:val="decimal"/>
      <w:lvlText w:val="%1.%2."/>
      <w:lvlJc w:val="left"/>
      <w:pPr>
        <w:ind w:left="1170" w:hanging="720"/>
      </w:pPr>
      <w:rPr>
        <w:rFonts w:hint="default"/>
        <w:color w:val="FF0000"/>
      </w:rPr>
    </w:lvl>
    <w:lvl w:ilvl="2">
      <w:start w:val="1"/>
      <w:numFmt w:val="decimal"/>
      <w:lvlText w:val="%1.%2.%3."/>
      <w:lvlJc w:val="left"/>
      <w:pPr>
        <w:ind w:left="1620" w:hanging="720"/>
      </w:pPr>
      <w:rPr>
        <w:rFonts w:hint="default"/>
        <w:color w:val="FF0000"/>
      </w:rPr>
    </w:lvl>
    <w:lvl w:ilvl="3">
      <w:start w:val="1"/>
      <w:numFmt w:val="decimal"/>
      <w:lvlText w:val="%1.%2.%3.%4."/>
      <w:lvlJc w:val="left"/>
      <w:pPr>
        <w:ind w:left="2430" w:hanging="1080"/>
      </w:pPr>
      <w:rPr>
        <w:rFonts w:hint="default"/>
        <w:color w:val="FF0000"/>
      </w:rPr>
    </w:lvl>
    <w:lvl w:ilvl="4">
      <w:start w:val="1"/>
      <w:numFmt w:val="decimal"/>
      <w:lvlText w:val="%1.%2.%3.%4.%5."/>
      <w:lvlJc w:val="left"/>
      <w:pPr>
        <w:ind w:left="2880" w:hanging="1080"/>
      </w:pPr>
      <w:rPr>
        <w:rFonts w:hint="default"/>
        <w:color w:val="FF0000"/>
      </w:rPr>
    </w:lvl>
    <w:lvl w:ilvl="5">
      <w:start w:val="1"/>
      <w:numFmt w:val="decimal"/>
      <w:lvlText w:val="%1.%2.%3.%4.%5.%6."/>
      <w:lvlJc w:val="left"/>
      <w:pPr>
        <w:ind w:left="3690" w:hanging="1440"/>
      </w:pPr>
      <w:rPr>
        <w:rFonts w:hint="default"/>
        <w:color w:val="FF0000"/>
      </w:rPr>
    </w:lvl>
    <w:lvl w:ilvl="6">
      <w:start w:val="1"/>
      <w:numFmt w:val="decimal"/>
      <w:lvlText w:val="%1.%2.%3.%4.%5.%6.%7."/>
      <w:lvlJc w:val="left"/>
      <w:pPr>
        <w:ind w:left="4500" w:hanging="1800"/>
      </w:pPr>
      <w:rPr>
        <w:rFonts w:hint="default"/>
        <w:color w:val="FF0000"/>
      </w:rPr>
    </w:lvl>
    <w:lvl w:ilvl="7">
      <w:start w:val="1"/>
      <w:numFmt w:val="decimal"/>
      <w:lvlText w:val="%1.%2.%3.%4.%5.%6.%7.%8."/>
      <w:lvlJc w:val="left"/>
      <w:pPr>
        <w:ind w:left="4950" w:hanging="1800"/>
      </w:pPr>
      <w:rPr>
        <w:rFonts w:hint="default"/>
        <w:color w:val="FF0000"/>
      </w:rPr>
    </w:lvl>
    <w:lvl w:ilvl="8">
      <w:start w:val="1"/>
      <w:numFmt w:val="decimal"/>
      <w:lvlText w:val="%1.%2.%3.%4.%5.%6.%7.%8.%9."/>
      <w:lvlJc w:val="left"/>
      <w:pPr>
        <w:ind w:left="5760" w:hanging="2160"/>
      </w:pPr>
      <w:rPr>
        <w:rFonts w:hint="default"/>
        <w:color w:val="FF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doNotExpandShiftReturn/>
    <w:adjustLineHeightInTable/>
  </w:compat>
  <w:rsids>
    <w:rsidRoot w:val="001D6685"/>
    <w:rsid w:val="00015CB6"/>
    <w:rsid w:val="0003227B"/>
    <w:rsid w:val="0003438A"/>
    <w:rsid w:val="00051CC0"/>
    <w:rsid w:val="000A3C3D"/>
    <w:rsid w:val="000F69B4"/>
    <w:rsid w:val="00173C58"/>
    <w:rsid w:val="001A2E2D"/>
    <w:rsid w:val="001B5566"/>
    <w:rsid w:val="001D6685"/>
    <w:rsid w:val="00225FC2"/>
    <w:rsid w:val="002576AA"/>
    <w:rsid w:val="00291329"/>
    <w:rsid w:val="002C5B17"/>
    <w:rsid w:val="002F5759"/>
    <w:rsid w:val="003429C1"/>
    <w:rsid w:val="00343701"/>
    <w:rsid w:val="003A1FA2"/>
    <w:rsid w:val="003D07EC"/>
    <w:rsid w:val="003D4221"/>
    <w:rsid w:val="003D79B3"/>
    <w:rsid w:val="00426280"/>
    <w:rsid w:val="0044575E"/>
    <w:rsid w:val="0049223F"/>
    <w:rsid w:val="004D0874"/>
    <w:rsid w:val="005048A4"/>
    <w:rsid w:val="00506B40"/>
    <w:rsid w:val="00550F37"/>
    <w:rsid w:val="00556212"/>
    <w:rsid w:val="00591F1D"/>
    <w:rsid w:val="005A78B9"/>
    <w:rsid w:val="005F1590"/>
    <w:rsid w:val="00604F91"/>
    <w:rsid w:val="006275D6"/>
    <w:rsid w:val="006326D0"/>
    <w:rsid w:val="00662048"/>
    <w:rsid w:val="00670691"/>
    <w:rsid w:val="00673C88"/>
    <w:rsid w:val="00675175"/>
    <w:rsid w:val="006C354A"/>
    <w:rsid w:val="006C3B29"/>
    <w:rsid w:val="006E7080"/>
    <w:rsid w:val="007115EB"/>
    <w:rsid w:val="00720070"/>
    <w:rsid w:val="007615FF"/>
    <w:rsid w:val="007B2A0F"/>
    <w:rsid w:val="007D5C2D"/>
    <w:rsid w:val="007E7CCD"/>
    <w:rsid w:val="00840A39"/>
    <w:rsid w:val="00863095"/>
    <w:rsid w:val="00882D8F"/>
    <w:rsid w:val="00886CB0"/>
    <w:rsid w:val="008F7605"/>
    <w:rsid w:val="00950966"/>
    <w:rsid w:val="00980B79"/>
    <w:rsid w:val="00A3250D"/>
    <w:rsid w:val="00A477B0"/>
    <w:rsid w:val="00A52269"/>
    <w:rsid w:val="00AF53E8"/>
    <w:rsid w:val="00B021F1"/>
    <w:rsid w:val="00B46B8E"/>
    <w:rsid w:val="00B626E1"/>
    <w:rsid w:val="00B65214"/>
    <w:rsid w:val="00BC2767"/>
    <w:rsid w:val="00C26766"/>
    <w:rsid w:val="00C52D00"/>
    <w:rsid w:val="00CA6723"/>
    <w:rsid w:val="00D12030"/>
    <w:rsid w:val="00D20C59"/>
    <w:rsid w:val="00D618E1"/>
    <w:rsid w:val="00D628ED"/>
    <w:rsid w:val="00E37B34"/>
    <w:rsid w:val="00E74FD9"/>
    <w:rsid w:val="00E92F46"/>
    <w:rsid w:val="00EB057B"/>
    <w:rsid w:val="00F07EED"/>
    <w:rsid w:val="00F12A30"/>
    <w:rsid w:val="00F40A82"/>
    <w:rsid w:val="00F952C2"/>
    <w:rsid w:val="00FB1711"/>
    <w:rsid w:val="00FC0B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A82"/>
    <w:pPr>
      <w:widowControl w:val="0"/>
      <w:suppressAutoHyphens/>
    </w:pPr>
    <w:rPr>
      <w:rFonts w:ascii="Arial" w:eastAsia="Lucida Sans Unicode" w:hAnsi="Arial"/>
      <w:kern w:val="1"/>
      <w:szCs w:val="24"/>
    </w:rPr>
  </w:style>
  <w:style w:type="paragraph" w:styleId="1">
    <w:name w:val="heading 1"/>
    <w:basedOn w:val="a"/>
    <w:next w:val="a"/>
    <w:qFormat/>
    <w:rsid w:val="00F40A82"/>
    <w:pPr>
      <w:keepNext/>
      <w:tabs>
        <w:tab w:val="num" w:pos="0"/>
      </w:tabs>
      <w:ind w:left="2952" w:hanging="432"/>
      <w:jc w:val="both"/>
      <w:outlineLvl w:val="0"/>
    </w:pPr>
    <w:rPr>
      <w:sz w:val="28"/>
      <w:lang w:val="uk-UA"/>
    </w:rPr>
  </w:style>
  <w:style w:type="paragraph" w:styleId="2">
    <w:name w:val="heading 2"/>
    <w:basedOn w:val="a0"/>
    <w:next w:val="a1"/>
    <w:qFormat/>
    <w:rsid w:val="00F40A82"/>
    <w:pPr>
      <w:tabs>
        <w:tab w:val="num" w:pos="0"/>
      </w:tabs>
      <w:ind w:left="3096" w:hanging="576"/>
      <w:outlineLvl w:val="1"/>
    </w:pPr>
    <w:rPr>
      <w:b/>
      <w:bCs/>
      <w:i/>
      <w:iCs/>
    </w:rPr>
  </w:style>
  <w:style w:type="paragraph" w:styleId="3">
    <w:name w:val="heading 3"/>
    <w:basedOn w:val="a0"/>
    <w:next w:val="a1"/>
    <w:qFormat/>
    <w:rsid w:val="00F40A82"/>
    <w:pPr>
      <w:tabs>
        <w:tab w:val="num" w:pos="0"/>
      </w:tabs>
      <w:ind w:left="3240" w:hanging="720"/>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sid w:val="00F40A82"/>
    <w:rPr>
      <w:rFonts w:ascii="Times New Roman" w:hAnsi="Times New Roman" w:cs="Times New Roman"/>
    </w:rPr>
  </w:style>
  <w:style w:type="character" w:customStyle="1" w:styleId="Absatz-Standardschriftart">
    <w:name w:val="Absatz-Standardschriftart"/>
    <w:rsid w:val="00F40A82"/>
  </w:style>
  <w:style w:type="character" w:customStyle="1" w:styleId="WW-Absatz-Standardschriftart">
    <w:name w:val="WW-Absatz-Standardschriftart"/>
    <w:rsid w:val="00F40A82"/>
  </w:style>
  <w:style w:type="character" w:customStyle="1" w:styleId="WW8Num5z0">
    <w:name w:val="WW8Num5z0"/>
    <w:rsid w:val="00F40A82"/>
    <w:rPr>
      <w:rFonts w:ascii="Symbol" w:hAnsi="Symbol" w:cs="OpenSymbol"/>
    </w:rPr>
  </w:style>
  <w:style w:type="character" w:customStyle="1" w:styleId="WW-Absatz-Standardschriftart1">
    <w:name w:val="WW-Absatz-Standardschriftart1"/>
    <w:rsid w:val="00F40A82"/>
  </w:style>
  <w:style w:type="character" w:customStyle="1" w:styleId="WW-Absatz-Standardschriftart11">
    <w:name w:val="WW-Absatz-Standardschriftart11"/>
    <w:rsid w:val="00F40A82"/>
  </w:style>
  <w:style w:type="character" w:customStyle="1" w:styleId="WW-Absatz-Standardschriftart111">
    <w:name w:val="WW-Absatz-Standardschriftart111"/>
    <w:rsid w:val="00F40A82"/>
  </w:style>
  <w:style w:type="character" w:customStyle="1" w:styleId="WW-Absatz-Standardschriftart1111">
    <w:name w:val="WW-Absatz-Standardschriftart1111"/>
    <w:rsid w:val="00F40A82"/>
  </w:style>
  <w:style w:type="character" w:customStyle="1" w:styleId="WW-Absatz-Standardschriftart11111">
    <w:name w:val="WW-Absatz-Standardschriftart11111"/>
    <w:rsid w:val="00F40A82"/>
  </w:style>
  <w:style w:type="character" w:customStyle="1" w:styleId="WW-Absatz-Standardschriftart111111">
    <w:name w:val="WW-Absatz-Standardschriftart111111"/>
    <w:rsid w:val="00F40A82"/>
  </w:style>
  <w:style w:type="character" w:customStyle="1" w:styleId="WW-Absatz-Standardschriftart1111111">
    <w:name w:val="WW-Absatz-Standardschriftart1111111"/>
    <w:rsid w:val="00F40A82"/>
  </w:style>
  <w:style w:type="character" w:customStyle="1" w:styleId="WW-Absatz-Standardschriftart11111111">
    <w:name w:val="WW-Absatz-Standardschriftart11111111"/>
    <w:rsid w:val="00F40A82"/>
  </w:style>
  <w:style w:type="character" w:customStyle="1" w:styleId="WW-Absatz-Standardschriftart111111111">
    <w:name w:val="WW-Absatz-Standardschriftart111111111"/>
    <w:rsid w:val="00F40A82"/>
  </w:style>
  <w:style w:type="character" w:customStyle="1" w:styleId="WW-Absatz-Standardschriftart1111111111">
    <w:name w:val="WW-Absatz-Standardschriftart1111111111"/>
    <w:rsid w:val="00F40A82"/>
  </w:style>
  <w:style w:type="character" w:customStyle="1" w:styleId="WW-Absatz-Standardschriftart11111111111">
    <w:name w:val="WW-Absatz-Standardschriftart11111111111"/>
    <w:rsid w:val="00F40A82"/>
  </w:style>
  <w:style w:type="character" w:customStyle="1" w:styleId="WW-Absatz-Standardschriftart111111111111">
    <w:name w:val="WW-Absatz-Standardschriftart111111111111"/>
    <w:rsid w:val="00F40A82"/>
  </w:style>
  <w:style w:type="character" w:customStyle="1" w:styleId="WW-Absatz-Standardschriftart1111111111111">
    <w:name w:val="WW-Absatz-Standardschriftart1111111111111"/>
    <w:rsid w:val="00F40A82"/>
  </w:style>
  <w:style w:type="character" w:customStyle="1" w:styleId="WW8Num3z0">
    <w:name w:val="WW8Num3z0"/>
    <w:rsid w:val="00F40A82"/>
    <w:rPr>
      <w:rFonts w:ascii="Times New Roman" w:hAnsi="Times New Roman" w:cs="Times New Roman"/>
    </w:rPr>
  </w:style>
  <w:style w:type="character" w:customStyle="1" w:styleId="WW8Num6z0">
    <w:name w:val="WW8Num6z0"/>
    <w:rsid w:val="00F40A82"/>
    <w:rPr>
      <w:rFonts w:ascii="Symbol" w:hAnsi="Symbol" w:cs="OpenSymbol"/>
    </w:rPr>
  </w:style>
  <w:style w:type="character" w:customStyle="1" w:styleId="WW-Absatz-Standardschriftart11111111111111">
    <w:name w:val="WW-Absatz-Standardschriftart11111111111111"/>
    <w:rsid w:val="00F40A82"/>
  </w:style>
  <w:style w:type="character" w:customStyle="1" w:styleId="WW8Num7z0">
    <w:name w:val="WW8Num7z0"/>
    <w:rsid w:val="00F40A82"/>
    <w:rPr>
      <w:rFonts w:ascii="Symbol" w:hAnsi="Symbol" w:cs="OpenSymbol"/>
    </w:rPr>
  </w:style>
  <w:style w:type="character" w:customStyle="1" w:styleId="WW-Absatz-Standardschriftart111111111111111">
    <w:name w:val="WW-Absatz-Standardschriftart111111111111111"/>
    <w:rsid w:val="00F40A82"/>
  </w:style>
  <w:style w:type="character" w:customStyle="1" w:styleId="WW8Num4z0">
    <w:name w:val="WW8Num4z0"/>
    <w:rsid w:val="00F40A82"/>
    <w:rPr>
      <w:rFonts w:ascii="Symbol" w:hAnsi="Symbol" w:cs="OpenSymbol"/>
    </w:rPr>
  </w:style>
  <w:style w:type="character" w:customStyle="1" w:styleId="WW-Absatz-Standardschriftart1111111111111111">
    <w:name w:val="WW-Absatz-Standardschriftart1111111111111111"/>
    <w:rsid w:val="00F40A82"/>
  </w:style>
  <w:style w:type="character" w:customStyle="1" w:styleId="WW-Absatz-Standardschriftart11111111111111111">
    <w:name w:val="WW-Absatz-Standardschriftart11111111111111111"/>
    <w:rsid w:val="00F40A82"/>
  </w:style>
  <w:style w:type="character" w:customStyle="1" w:styleId="WW-Absatz-Standardschriftart111111111111111111">
    <w:name w:val="WW-Absatz-Standardschriftart111111111111111111"/>
    <w:rsid w:val="00F40A82"/>
  </w:style>
  <w:style w:type="character" w:customStyle="1" w:styleId="WW-Absatz-Standardschriftart1111111111111111111">
    <w:name w:val="WW-Absatz-Standardschriftart1111111111111111111"/>
    <w:rsid w:val="00F40A82"/>
  </w:style>
  <w:style w:type="character" w:customStyle="1" w:styleId="WW-Absatz-Standardschriftart11111111111111111111">
    <w:name w:val="WW-Absatz-Standardschriftart11111111111111111111"/>
    <w:rsid w:val="00F40A82"/>
  </w:style>
  <w:style w:type="character" w:customStyle="1" w:styleId="WW-Absatz-Standardschriftart111111111111111111111">
    <w:name w:val="WW-Absatz-Standardschriftart111111111111111111111"/>
    <w:rsid w:val="00F40A82"/>
  </w:style>
  <w:style w:type="character" w:customStyle="1" w:styleId="WW-Absatz-Standardschriftart1111111111111111111111">
    <w:name w:val="WW-Absatz-Standardschriftart1111111111111111111111"/>
    <w:rsid w:val="00F40A82"/>
  </w:style>
  <w:style w:type="character" w:customStyle="1" w:styleId="WW-Absatz-Standardschriftart11111111111111111111111">
    <w:name w:val="WW-Absatz-Standardschriftart11111111111111111111111"/>
    <w:rsid w:val="00F40A82"/>
  </w:style>
  <w:style w:type="character" w:customStyle="1" w:styleId="WW-Absatz-Standardschriftart111111111111111111111111">
    <w:name w:val="WW-Absatz-Standardschriftart111111111111111111111111"/>
    <w:rsid w:val="00F40A82"/>
  </w:style>
  <w:style w:type="character" w:customStyle="1" w:styleId="WW-Absatz-Standardschriftart1111111111111111111111111">
    <w:name w:val="WW-Absatz-Standardschriftart1111111111111111111111111"/>
    <w:rsid w:val="00F40A82"/>
  </w:style>
  <w:style w:type="character" w:customStyle="1" w:styleId="WW-Absatz-Standardschriftart11111111111111111111111111">
    <w:name w:val="WW-Absatz-Standardschriftart11111111111111111111111111"/>
    <w:rsid w:val="00F40A82"/>
  </w:style>
  <w:style w:type="character" w:customStyle="1" w:styleId="WW-Absatz-Standardschriftart111111111111111111111111111">
    <w:name w:val="WW-Absatz-Standardschriftart111111111111111111111111111"/>
    <w:rsid w:val="00F40A82"/>
  </w:style>
  <w:style w:type="character" w:customStyle="1" w:styleId="WW-Absatz-Standardschriftart1111111111111111111111111111">
    <w:name w:val="WW-Absatz-Standardschriftart1111111111111111111111111111"/>
    <w:rsid w:val="00F40A82"/>
  </w:style>
  <w:style w:type="character" w:customStyle="1" w:styleId="WW-Absatz-Standardschriftart11111111111111111111111111111">
    <w:name w:val="WW-Absatz-Standardschriftart11111111111111111111111111111"/>
    <w:rsid w:val="00F40A82"/>
  </w:style>
  <w:style w:type="character" w:customStyle="1" w:styleId="a5">
    <w:name w:val="Маркеры списка"/>
    <w:rsid w:val="00F40A82"/>
    <w:rPr>
      <w:rFonts w:ascii="OpenSymbol" w:eastAsia="OpenSymbol" w:hAnsi="OpenSymbol" w:cs="OpenSymbol"/>
    </w:rPr>
  </w:style>
  <w:style w:type="character" w:customStyle="1" w:styleId="a6">
    <w:name w:val="Символ нумерации"/>
    <w:rsid w:val="00F40A82"/>
  </w:style>
  <w:style w:type="character" w:customStyle="1" w:styleId="FontStyle12">
    <w:name w:val="Font Style12"/>
    <w:rsid w:val="00F40A82"/>
    <w:rPr>
      <w:rFonts w:ascii="Times New Roman" w:hAnsi="Times New Roman" w:cs="Times New Roman"/>
      <w:sz w:val="22"/>
      <w:szCs w:val="22"/>
    </w:rPr>
  </w:style>
  <w:style w:type="paragraph" w:customStyle="1" w:styleId="a0">
    <w:name w:val="Заголовок"/>
    <w:basedOn w:val="a"/>
    <w:next w:val="a1"/>
    <w:rsid w:val="00F40A82"/>
    <w:pPr>
      <w:keepNext/>
      <w:spacing w:before="240" w:after="120"/>
    </w:pPr>
    <w:rPr>
      <w:rFonts w:cs="Tahoma"/>
      <w:sz w:val="28"/>
      <w:szCs w:val="28"/>
    </w:rPr>
  </w:style>
  <w:style w:type="paragraph" w:styleId="a1">
    <w:name w:val="Body Text"/>
    <w:basedOn w:val="a"/>
    <w:rsid w:val="00F40A82"/>
    <w:pPr>
      <w:spacing w:after="120"/>
    </w:pPr>
  </w:style>
  <w:style w:type="paragraph" w:styleId="a7">
    <w:name w:val="List"/>
    <w:basedOn w:val="a1"/>
    <w:rsid w:val="00F40A82"/>
    <w:rPr>
      <w:rFonts w:cs="Tahoma"/>
    </w:rPr>
  </w:style>
  <w:style w:type="paragraph" w:customStyle="1" w:styleId="10">
    <w:name w:val="Название1"/>
    <w:basedOn w:val="a"/>
    <w:rsid w:val="00F40A82"/>
    <w:pPr>
      <w:suppressLineNumbers/>
      <w:spacing w:before="120" w:after="120"/>
    </w:pPr>
    <w:rPr>
      <w:rFonts w:cs="Tahoma"/>
      <w:i/>
      <w:iCs/>
    </w:rPr>
  </w:style>
  <w:style w:type="paragraph" w:customStyle="1" w:styleId="11">
    <w:name w:val="Указатель1"/>
    <w:basedOn w:val="a"/>
    <w:rsid w:val="00F40A82"/>
    <w:pPr>
      <w:suppressLineNumbers/>
    </w:pPr>
    <w:rPr>
      <w:rFonts w:cs="Tahoma"/>
    </w:rPr>
  </w:style>
  <w:style w:type="paragraph" w:styleId="a8">
    <w:name w:val="Body Text Indent"/>
    <w:basedOn w:val="a"/>
    <w:rsid w:val="00F40A82"/>
    <w:pPr>
      <w:ind w:left="360"/>
      <w:jc w:val="both"/>
    </w:pPr>
    <w:rPr>
      <w:sz w:val="28"/>
      <w:lang w:val="uk-UA"/>
    </w:rPr>
  </w:style>
  <w:style w:type="paragraph" w:styleId="a9">
    <w:name w:val="No Spacing"/>
    <w:qFormat/>
    <w:rsid w:val="00F40A82"/>
    <w:pPr>
      <w:suppressAutoHyphens/>
    </w:pPr>
    <w:rPr>
      <w:rFonts w:ascii="Calibri" w:hAnsi="Calibri" w:cs="Calibri"/>
      <w:sz w:val="22"/>
      <w:szCs w:val="22"/>
      <w:lang w:eastAsia="ar-SA"/>
    </w:rPr>
  </w:style>
  <w:style w:type="paragraph" w:styleId="aa">
    <w:name w:val="List Paragraph"/>
    <w:basedOn w:val="a"/>
    <w:uiPriority w:val="34"/>
    <w:qFormat/>
    <w:rsid w:val="00051CC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2869</Words>
  <Characters>16357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Хархардина Ира</dc:creator>
  <cp:lastModifiedBy>Хархардина Ира</cp:lastModifiedBy>
  <cp:revision>10</cp:revision>
  <cp:lastPrinted>2021-08-27T07:44:00Z</cp:lastPrinted>
  <dcterms:created xsi:type="dcterms:W3CDTF">2021-08-27T07:03:00Z</dcterms:created>
  <dcterms:modified xsi:type="dcterms:W3CDTF">2021-08-27T07:44:00Z</dcterms:modified>
</cp:coreProperties>
</file>